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F1EBB" w14:textId="77777777" w:rsidR="00010FF1" w:rsidRDefault="00010FF1" w:rsidP="00010FF1">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060087FD" wp14:editId="5D6DA217">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5FAAD728" w14:textId="77777777" w:rsidR="00010FF1" w:rsidRDefault="00010FF1" w:rsidP="00010FF1">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380CF099" w14:textId="77777777" w:rsidR="00010FF1" w:rsidRDefault="00010FF1" w:rsidP="00010FF1">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6376F9F7" w14:textId="77777777" w:rsidR="00010FF1" w:rsidRDefault="00010FF1" w:rsidP="00010FF1">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66607782" w14:textId="77777777" w:rsidR="00010FF1" w:rsidRPr="008F3A92" w:rsidRDefault="00010FF1" w:rsidP="00010FF1">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1DD59CF5" w14:textId="77777777" w:rsidR="00010FF1" w:rsidRDefault="00010FF1" w:rsidP="00010FF1">
      <w:pPr>
        <w:spacing w:line="276" w:lineRule="auto"/>
        <w:ind w:right="1750"/>
        <w:outlineLvl w:val="0"/>
        <w:rPr>
          <w:rFonts w:ascii="Century Gothic" w:hAnsi="Century Gothic"/>
          <w:caps/>
          <w:color w:val="595959"/>
          <w:sz w:val="24"/>
        </w:rPr>
      </w:pPr>
    </w:p>
    <w:p w14:paraId="26F3179B" w14:textId="77777777" w:rsidR="00010FF1" w:rsidRDefault="00010FF1" w:rsidP="00010FF1">
      <w:pPr>
        <w:spacing w:line="276" w:lineRule="auto"/>
        <w:ind w:right="1750"/>
        <w:outlineLvl w:val="0"/>
        <w:rPr>
          <w:rFonts w:ascii="Century Gothic" w:hAnsi="Century Gothic"/>
          <w:caps/>
          <w:color w:val="595959"/>
          <w:sz w:val="24"/>
        </w:rPr>
      </w:pPr>
    </w:p>
    <w:p w14:paraId="56DD5C6A" w14:textId="77777777" w:rsidR="00010FF1" w:rsidRPr="00855C43" w:rsidRDefault="00010FF1" w:rsidP="00010FF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052F36D0" w14:textId="77777777" w:rsidR="00010FF1" w:rsidRDefault="00010FF1" w:rsidP="00010FF1">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7F56770A" w14:textId="77777777" w:rsidR="00010FF1" w:rsidRDefault="00010FF1" w:rsidP="00010FF1">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3321C4A7" w14:textId="77777777" w:rsidR="00010FF1" w:rsidRPr="002E1A12" w:rsidRDefault="00010FF1" w:rsidP="00010FF1">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318204A0" w14:textId="77777777" w:rsidR="00010FF1" w:rsidRPr="00855C43" w:rsidRDefault="00010FF1" w:rsidP="00010FF1">
      <w:pPr>
        <w:pStyle w:val="NASLOV40ptGRAY"/>
        <w:spacing w:after="0" w:line="276" w:lineRule="auto"/>
        <w:ind w:right="1750"/>
        <w:rPr>
          <w:rFonts w:ascii="Century Gothic" w:hAnsi="Century Gothic"/>
          <w:color w:val="7F7F7F"/>
          <w:sz w:val="24"/>
          <w:szCs w:val="24"/>
        </w:rPr>
      </w:pPr>
    </w:p>
    <w:p w14:paraId="63F82C50" w14:textId="77777777" w:rsidR="00010FF1" w:rsidRPr="00BB138B"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42C8F020" w14:textId="486CE3FF" w:rsidR="00010FF1" w:rsidRPr="00BB138B" w:rsidRDefault="00010FF1" w:rsidP="00010FF1">
      <w:pPr>
        <w:pStyle w:val="PODPODNASLOV"/>
        <w:numPr>
          <w:ilvl w:val="0"/>
          <w:numId w:val="0"/>
        </w:numPr>
        <w:spacing w:after="0" w:line="276" w:lineRule="auto"/>
        <w:ind w:right="1750"/>
        <w:outlineLvl w:val="0"/>
        <w:rPr>
          <w:rFonts w:ascii="Century Gothic" w:hAnsi="Century Gothic"/>
          <w:bCs/>
          <w:color w:val="595959"/>
          <w:sz w:val="24"/>
          <w:szCs w:val="24"/>
        </w:rPr>
      </w:pPr>
      <w:r w:rsidRPr="00BB138B">
        <w:rPr>
          <w:rFonts w:ascii="Century Gothic" w:hAnsi="Century Gothic"/>
          <w:b/>
          <w:color w:val="595959"/>
          <w:sz w:val="24"/>
          <w:szCs w:val="24"/>
        </w:rPr>
        <w:t>šTEVILKA:</w:t>
      </w:r>
      <w:r w:rsidR="00FA4657">
        <w:rPr>
          <w:rFonts w:ascii="Century Gothic" w:hAnsi="Century Gothic"/>
          <w:bCs/>
          <w:color w:val="595959"/>
          <w:sz w:val="24"/>
          <w:szCs w:val="24"/>
        </w:rPr>
        <w:t xml:space="preserve"> 2024-3</w:t>
      </w:r>
    </w:p>
    <w:p w14:paraId="31B0C727"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65D5009A"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37850131"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048B8833"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77F4C65E"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046B0D0C" w14:textId="77777777" w:rsidR="00010FF1"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19E03371" w14:textId="77777777" w:rsidR="00010FF1" w:rsidRPr="00855C43" w:rsidRDefault="00010FF1" w:rsidP="00010FF1">
      <w:pPr>
        <w:pStyle w:val="PODPODNASLOV"/>
        <w:numPr>
          <w:ilvl w:val="0"/>
          <w:numId w:val="0"/>
        </w:numPr>
        <w:spacing w:after="0" w:line="276" w:lineRule="auto"/>
        <w:ind w:right="1750"/>
        <w:outlineLvl w:val="0"/>
        <w:rPr>
          <w:rFonts w:ascii="Century Gothic" w:hAnsi="Century Gothic"/>
          <w:b/>
          <w:color w:val="595959"/>
          <w:sz w:val="24"/>
          <w:szCs w:val="24"/>
        </w:rPr>
      </w:pPr>
    </w:p>
    <w:p w14:paraId="492244BA" w14:textId="77777777" w:rsidR="00010FF1" w:rsidRPr="00855C43" w:rsidRDefault="00010FF1" w:rsidP="00010FF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2B362C5" w14:textId="43905631" w:rsidR="00010FF1" w:rsidRPr="00855C43" w:rsidRDefault="00010FF1" w:rsidP="00010FF1">
      <w:pPr>
        <w:pStyle w:val="PODPODNASLOV"/>
        <w:numPr>
          <w:ilvl w:val="0"/>
          <w:numId w:val="0"/>
        </w:numPr>
        <w:spacing w:line="276" w:lineRule="auto"/>
        <w:ind w:right="1750"/>
        <w:outlineLvl w:val="0"/>
        <w:rPr>
          <w:rFonts w:ascii="Century Gothic" w:hAnsi="Century Gothic"/>
          <w:color w:val="595959"/>
          <w:sz w:val="24"/>
          <w:szCs w:val="24"/>
        </w:rPr>
      </w:pPr>
      <w:bookmarkStart w:id="1" w:name="_Hlk121402480"/>
      <w:r>
        <w:rPr>
          <w:rFonts w:ascii="Century Gothic" w:hAnsi="Century Gothic"/>
          <w:b/>
          <w:bCs/>
          <w:color w:val="A5A5A5" w:themeColor="accent3"/>
          <w:sz w:val="24"/>
        </w:rPr>
        <w:t>IZVEDBA STROJNO KLJUČAVNIČARSKIH, KOVAŠKIH IN MEHANIČNIH DEL</w:t>
      </w:r>
    </w:p>
    <w:bookmarkEnd w:id="1"/>
    <w:p w14:paraId="76E0F92D" w14:textId="77777777" w:rsidR="00010FF1" w:rsidRPr="00855C43" w:rsidRDefault="00010FF1" w:rsidP="00010FF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2FC43CD8" w14:textId="77777777" w:rsidR="00010FF1" w:rsidRPr="00855C43" w:rsidRDefault="00010FF1" w:rsidP="00010FF1">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165EE9F0" w14:textId="77777777" w:rsidR="00010FF1" w:rsidRPr="00855C43" w:rsidRDefault="00010FF1" w:rsidP="00010FF1">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524149E5" w14:textId="77777777" w:rsidR="00010FF1" w:rsidRDefault="00010FF1" w:rsidP="00010FF1">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2DBCA864" w14:textId="77777777" w:rsidR="00010FF1" w:rsidRDefault="00010FF1" w:rsidP="00010FF1">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3994C1C5" w14:textId="77777777" w:rsidR="00010FF1" w:rsidRPr="00855C43" w:rsidRDefault="00010FF1" w:rsidP="00010FF1">
      <w:pPr>
        <w:pStyle w:val="NASLOV40ptGRAY"/>
        <w:spacing w:after="0" w:line="276" w:lineRule="auto"/>
        <w:rPr>
          <w:rFonts w:ascii="Century Gothic" w:hAnsi="Century Gothic"/>
          <w:color w:val="FFFFFF"/>
          <w:sz w:val="22"/>
          <w:szCs w:val="22"/>
        </w:rPr>
      </w:pPr>
    </w:p>
    <w:p w14:paraId="1ADA7A4F" w14:textId="77777777" w:rsidR="00010FF1" w:rsidRDefault="00010FF1" w:rsidP="00010FF1"/>
    <w:p w14:paraId="4A92F713" w14:textId="77777777" w:rsidR="00010FF1" w:rsidRDefault="00010FF1" w:rsidP="00010FF1"/>
    <w:p w14:paraId="031D6D98" w14:textId="77777777" w:rsidR="00010FF1" w:rsidRDefault="00010FF1" w:rsidP="00010FF1"/>
    <w:p w14:paraId="1B0223F5" w14:textId="77777777" w:rsidR="00010FF1" w:rsidRDefault="00010FF1" w:rsidP="00010FF1"/>
    <w:p w14:paraId="3C2A2946" w14:textId="77777777" w:rsidR="00010FF1" w:rsidRDefault="00010FF1" w:rsidP="00010FF1"/>
    <w:p w14:paraId="387E46E9" w14:textId="77777777" w:rsidR="00010FF1" w:rsidRDefault="00010FF1" w:rsidP="00010FF1"/>
    <w:p w14:paraId="5F73225F" w14:textId="77777777" w:rsidR="00010FF1" w:rsidRDefault="00010FF1" w:rsidP="00010FF1"/>
    <w:p w14:paraId="5EFA8C86" w14:textId="77777777" w:rsidR="00010FF1" w:rsidRPr="00BB3CA0" w:rsidRDefault="00010FF1" w:rsidP="00010FF1">
      <w:pPr>
        <w:pStyle w:val="PODNASLOV"/>
        <w:numPr>
          <w:ilvl w:val="0"/>
          <w:numId w:val="13"/>
        </w:numPr>
        <w:spacing w:after="0" w:line="276" w:lineRule="auto"/>
        <w:jc w:val="both"/>
        <w:outlineLvl w:val="0"/>
        <w:rPr>
          <w:rFonts w:ascii="Century Gothic" w:hAnsi="Century Gothic"/>
        </w:rPr>
      </w:pPr>
      <w:r w:rsidRPr="00BB3CA0">
        <w:rPr>
          <w:rFonts w:ascii="Century Gothic" w:hAnsi="Century Gothic"/>
        </w:rPr>
        <w:t>OSNOVNI PODATKI IN SPLOŠNE ZAHTEVE</w:t>
      </w:r>
    </w:p>
    <w:p w14:paraId="4CEDCDBD" w14:textId="77777777" w:rsidR="00010FF1" w:rsidRDefault="00010FF1" w:rsidP="00010FF1">
      <w:pPr>
        <w:pStyle w:val="PODNASLOV"/>
        <w:spacing w:after="0" w:line="276" w:lineRule="auto"/>
        <w:ind w:left="360" w:firstLine="0"/>
        <w:jc w:val="both"/>
        <w:outlineLvl w:val="0"/>
        <w:rPr>
          <w:rFonts w:ascii="Century Gothic" w:hAnsi="Century Gothic"/>
          <w:sz w:val="20"/>
          <w:szCs w:val="20"/>
        </w:rPr>
      </w:pPr>
    </w:p>
    <w:p w14:paraId="59FABC6D" w14:textId="77777777" w:rsidR="00010FF1" w:rsidRPr="00F23E0F" w:rsidRDefault="00010FF1" w:rsidP="00010FF1">
      <w:pPr>
        <w:pStyle w:val="PODNASLOV"/>
        <w:numPr>
          <w:ilvl w:val="0"/>
          <w:numId w:val="18"/>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031B899A" w14:textId="77777777" w:rsidR="00010FF1" w:rsidRPr="00F23E0F" w:rsidRDefault="00010FF1" w:rsidP="00010FF1">
      <w:pPr>
        <w:pStyle w:val="PODNASLOV"/>
        <w:spacing w:after="0" w:line="276" w:lineRule="auto"/>
        <w:ind w:left="1470" w:firstLine="0"/>
        <w:jc w:val="both"/>
        <w:outlineLvl w:val="0"/>
        <w:rPr>
          <w:rFonts w:ascii="Century Gothic" w:hAnsi="Century Gothic"/>
          <w:sz w:val="20"/>
          <w:szCs w:val="20"/>
        </w:rPr>
      </w:pPr>
    </w:p>
    <w:tbl>
      <w:tblPr>
        <w:tblW w:w="0" w:type="auto"/>
        <w:tblInd w:w="137" w:type="dxa"/>
        <w:tblLook w:val="04A0" w:firstRow="1" w:lastRow="0" w:firstColumn="1" w:lastColumn="0" w:noHBand="0" w:noVBand="1"/>
      </w:tblPr>
      <w:tblGrid>
        <w:gridCol w:w="3402"/>
        <w:gridCol w:w="5523"/>
      </w:tblGrid>
      <w:tr w:rsidR="00010FF1" w:rsidRPr="00F23E0F" w14:paraId="4ACD721D" w14:textId="77777777" w:rsidTr="00D15776">
        <w:tc>
          <w:tcPr>
            <w:tcW w:w="3402" w:type="dxa"/>
          </w:tcPr>
          <w:p w14:paraId="527A90EA"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43165526"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010FF1" w:rsidRPr="00F23E0F" w14:paraId="01D321A1" w14:textId="77777777" w:rsidTr="00D15776">
        <w:tc>
          <w:tcPr>
            <w:tcW w:w="3402" w:type="dxa"/>
          </w:tcPr>
          <w:p w14:paraId="469F9E2C"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aps w:val="0"/>
                <w:color w:val="auto"/>
                <w:sz w:val="20"/>
                <w:szCs w:val="20"/>
                <w:u w:val="none"/>
              </w:rPr>
            </w:pPr>
            <w:r>
              <w:rPr>
                <w:rFonts w:ascii="Century Gothic" w:hAnsi="Century Gothic"/>
                <w:b w:val="0"/>
                <w:bCs/>
                <w:caps w:val="0"/>
                <w:color w:val="auto"/>
                <w:sz w:val="20"/>
                <w:szCs w:val="20"/>
                <w:u w:val="none"/>
              </w:rPr>
              <w:t>Skrajšana firma</w:t>
            </w:r>
          </w:p>
        </w:tc>
        <w:tc>
          <w:tcPr>
            <w:tcW w:w="5523" w:type="dxa"/>
          </w:tcPr>
          <w:p w14:paraId="7483DD71"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olor w:val="auto"/>
                <w:sz w:val="20"/>
                <w:szCs w:val="20"/>
                <w:u w:val="none"/>
              </w:rPr>
              <w:t>CEROP d.o.o.</w:t>
            </w:r>
          </w:p>
        </w:tc>
      </w:tr>
      <w:tr w:rsidR="00010FF1" w:rsidRPr="00F23E0F" w14:paraId="57130087" w14:textId="77777777" w:rsidTr="00D15776">
        <w:tc>
          <w:tcPr>
            <w:tcW w:w="3402" w:type="dxa"/>
          </w:tcPr>
          <w:p w14:paraId="1BBDCE6B"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5BA4A9CD"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010FF1" w:rsidRPr="00F23E0F" w14:paraId="075D191B" w14:textId="77777777" w:rsidTr="00D15776">
        <w:tc>
          <w:tcPr>
            <w:tcW w:w="3402" w:type="dxa"/>
          </w:tcPr>
          <w:p w14:paraId="0F0819D5"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ID št. za DDV</w:t>
            </w:r>
          </w:p>
        </w:tc>
        <w:tc>
          <w:tcPr>
            <w:tcW w:w="5523" w:type="dxa"/>
          </w:tcPr>
          <w:p w14:paraId="44D3AB3D"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SI</w:t>
            </w:r>
            <w:r w:rsidRPr="00F23E0F">
              <w:rPr>
                <w:rFonts w:ascii="Century Gothic" w:hAnsi="Century Gothic"/>
                <w:b w:val="0"/>
                <w:bCs/>
                <w:caps w:val="0"/>
                <w:color w:val="auto"/>
                <w:sz w:val="20"/>
                <w:szCs w:val="20"/>
                <w:u w:val="none"/>
              </w:rPr>
              <w:t xml:space="preserve"> 67396704</w:t>
            </w:r>
          </w:p>
        </w:tc>
      </w:tr>
      <w:tr w:rsidR="00010FF1" w:rsidRPr="00F23E0F" w14:paraId="7526820E" w14:textId="77777777" w:rsidTr="00D15776">
        <w:tc>
          <w:tcPr>
            <w:tcW w:w="3402" w:type="dxa"/>
          </w:tcPr>
          <w:p w14:paraId="1998E166"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190BCF90"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010FF1" w:rsidRPr="00F23E0F" w14:paraId="1C46B516" w14:textId="77777777" w:rsidTr="00D15776">
        <w:tc>
          <w:tcPr>
            <w:tcW w:w="3402" w:type="dxa"/>
          </w:tcPr>
          <w:p w14:paraId="61583C82"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111636F3"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010FF1" w:rsidRPr="00F23E0F" w14:paraId="4CC8CC53" w14:textId="77777777" w:rsidTr="00D15776">
        <w:tc>
          <w:tcPr>
            <w:tcW w:w="3402" w:type="dxa"/>
          </w:tcPr>
          <w:p w14:paraId="5F9DD84B"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457FA424"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010FF1" w:rsidRPr="00F23E0F" w14:paraId="74566058" w14:textId="77777777" w:rsidTr="00D15776">
        <w:tc>
          <w:tcPr>
            <w:tcW w:w="3402" w:type="dxa"/>
          </w:tcPr>
          <w:p w14:paraId="4E535E6C"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6F5A4001" w14:textId="77777777" w:rsidR="00010FF1" w:rsidRPr="00F23E0F"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w:t>
            </w:r>
            <w:r>
              <w:rPr>
                <w:rFonts w:ascii="Century Gothic" w:hAnsi="Century Gothic"/>
                <w:b w:val="0"/>
                <w:bCs/>
                <w:caps w:val="0"/>
                <w:color w:val="auto"/>
                <w:sz w:val="20"/>
                <w:szCs w:val="20"/>
                <w:u w:val="none"/>
              </w:rPr>
              <w:t>.</w:t>
            </w:r>
            <w:r w:rsidRPr="00F23E0F">
              <w:rPr>
                <w:rFonts w:ascii="Century Gothic" w:hAnsi="Century Gothic"/>
                <w:b w:val="0"/>
                <w:bCs/>
                <w:caps w:val="0"/>
                <w:color w:val="auto"/>
                <w:sz w:val="20"/>
                <w:szCs w:val="20"/>
                <w:u w:val="none"/>
              </w:rPr>
              <w:t>si/</w:t>
            </w:r>
          </w:p>
        </w:tc>
      </w:tr>
      <w:tr w:rsidR="00010FF1" w:rsidRPr="00F23E0F" w14:paraId="5FC66379" w14:textId="77777777" w:rsidTr="00D15776">
        <w:tc>
          <w:tcPr>
            <w:tcW w:w="3402" w:type="dxa"/>
          </w:tcPr>
          <w:p w14:paraId="30BB0515" w14:textId="77777777" w:rsidR="00010FF1" w:rsidRPr="00BB138B"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sidRPr="00BB138B">
              <w:rPr>
                <w:rFonts w:ascii="Century Gothic" w:hAnsi="Century Gothic"/>
                <w:b w:val="0"/>
                <w:bCs/>
                <w:caps w:val="0"/>
                <w:color w:val="auto"/>
                <w:sz w:val="20"/>
                <w:szCs w:val="20"/>
                <w:u w:val="none"/>
              </w:rPr>
              <w:t>Kontaktna oseba pri naročniku</w:t>
            </w:r>
          </w:p>
        </w:tc>
        <w:tc>
          <w:tcPr>
            <w:tcW w:w="5523" w:type="dxa"/>
          </w:tcPr>
          <w:p w14:paraId="11BECCE0" w14:textId="77777777" w:rsidR="00010FF1" w:rsidRPr="00BB138B"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010FF1" w:rsidRPr="00F23E0F" w14:paraId="2FD466F5" w14:textId="77777777" w:rsidTr="00D15776">
        <w:tc>
          <w:tcPr>
            <w:tcW w:w="3402" w:type="dxa"/>
          </w:tcPr>
          <w:p w14:paraId="58E2F857" w14:textId="77777777" w:rsidR="00010FF1" w:rsidRPr="00BB138B" w:rsidRDefault="00010FF1" w:rsidP="00D15776">
            <w:pPr>
              <w:pStyle w:val="PODNASLOV"/>
              <w:spacing w:after="0" w:line="276" w:lineRule="auto"/>
              <w:ind w:left="0" w:firstLine="0"/>
              <w:jc w:val="both"/>
              <w:outlineLvl w:val="0"/>
              <w:rPr>
                <w:rFonts w:ascii="Century Gothic" w:hAnsi="Century Gothic"/>
                <w:b w:val="0"/>
                <w:bCs/>
                <w:caps w:val="0"/>
                <w:color w:val="auto"/>
                <w:sz w:val="20"/>
                <w:szCs w:val="20"/>
                <w:u w:val="none"/>
              </w:rPr>
            </w:pPr>
            <w:r w:rsidRPr="00BB138B">
              <w:rPr>
                <w:rFonts w:ascii="Century Gothic" w:hAnsi="Century Gothic"/>
                <w:b w:val="0"/>
                <w:bCs/>
                <w:caps w:val="0"/>
                <w:color w:val="auto"/>
                <w:sz w:val="20"/>
                <w:szCs w:val="20"/>
                <w:u w:val="none"/>
              </w:rPr>
              <w:t>Elektronski naslov kontaktne osebe</w:t>
            </w:r>
          </w:p>
        </w:tc>
        <w:tc>
          <w:tcPr>
            <w:tcW w:w="5523" w:type="dxa"/>
          </w:tcPr>
          <w:p w14:paraId="165E0437" w14:textId="77777777" w:rsidR="00010FF1" w:rsidRPr="00BB138B" w:rsidRDefault="00010FF1" w:rsidP="00D15776">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BB138B">
              <w:rPr>
                <w:rFonts w:ascii="Century Gothic" w:hAnsi="Century Gothic"/>
                <w:b w:val="0"/>
                <w:bCs/>
                <w:caps w:val="0"/>
                <w:color w:val="auto"/>
                <w:sz w:val="20"/>
                <w:szCs w:val="20"/>
                <w:u w:val="none"/>
              </w:rPr>
              <w:t>@cerop.si</w:t>
            </w:r>
          </w:p>
        </w:tc>
      </w:tr>
    </w:tbl>
    <w:p w14:paraId="027E8898" w14:textId="77777777" w:rsidR="00010FF1" w:rsidRDefault="00010FF1" w:rsidP="00010FF1">
      <w:pPr>
        <w:pStyle w:val="PODNASLOV"/>
        <w:spacing w:after="0" w:line="276" w:lineRule="auto"/>
        <w:jc w:val="both"/>
        <w:outlineLvl w:val="0"/>
        <w:rPr>
          <w:rFonts w:ascii="Century Gothic" w:hAnsi="Century Gothic"/>
        </w:rPr>
      </w:pPr>
    </w:p>
    <w:p w14:paraId="4B4ADC8D" w14:textId="77777777" w:rsidR="00010FF1" w:rsidRPr="00F23E0F" w:rsidRDefault="00010FF1" w:rsidP="00010FF1">
      <w:pPr>
        <w:pStyle w:val="PODNASLOV"/>
        <w:numPr>
          <w:ilvl w:val="0"/>
          <w:numId w:val="19"/>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w:t>
      </w:r>
      <w:r>
        <w:rPr>
          <w:rFonts w:ascii="Century Gothic" w:hAnsi="Century Gothic"/>
          <w:sz w:val="20"/>
          <w:szCs w:val="20"/>
        </w:rPr>
        <w:t>IL</w:t>
      </w:r>
      <w:r w:rsidRPr="00F23E0F">
        <w:rPr>
          <w:rFonts w:ascii="Century Gothic" w:hAnsi="Century Gothic"/>
          <w:sz w:val="20"/>
          <w:szCs w:val="20"/>
        </w:rPr>
        <w:t>U</w:t>
      </w:r>
    </w:p>
    <w:p w14:paraId="073E209B" w14:textId="77777777" w:rsidR="00010FF1" w:rsidRDefault="00010FF1" w:rsidP="00010FF1">
      <w:pPr>
        <w:pStyle w:val="PODNASLOV"/>
        <w:spacing w:after="0" w:line="276" w:lineRule="auto"/>
        <w:ind w:left="720" w:firstLine="0"/>
        <w:jc w:val="both"/>
        <w:outlineLvl w:val="0"/>
        <w:rPr>
          <w:rFonts w:ascii="Century Gothic" w:hAnsi="Century Gothic"/>
        </w:rPr>
      </w:pPr>
    </w:p>
    <w:p w14:paraId="7ACD34DB" w14:textId="77777777" w:rsidR="00372FCF" w:rsidRDefault="00372FCF" w:rsidP="00010FF1">
      <w:pPr>
        <w:pStyle w:val="PODNASLOV"/>
        <w:spacing w:after="0" w:line="276" w:lineRule="auto"/>
        <w:ind w:left="720" w:firstLine="0"/>
        <w:jc w:val="both"/>
        <w:outlineLvl w:val="0"/>
        <w:rPr>
          <w:rFonts w:ascii="Century Gothic" w:hAnsi="Century Gothic"/>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010FF1" w:rsidRPr="00BB3CA0" w14:paraId="1AE94BB8" w14:textId="77777777" w:rsidTr="00D15776">
        <w:trPr>
          <w:cantSplit/>
        </w:trPr>
        <w:tc>
          <w:tcPr>
            <w:tcW w:w="2554" w:type="dxa"/>
            <w:tcBorders>
              <w:top w:val="single" w:sz="2" w:space="0" w:color="auto"/>
              <w:left w:val="single" w:sz="2" w:space="0" w:color="auto"/>
              <w:bottom w:val="single" w:sz="2" w:space="0" w:color="auto"/>
              <w:right w:val="single" w:sz="2" w:space="0" w:color="auto"/>
            </w:tcBorders>
            <w:hideMark/>
          </w:tcPr>
          <w:p w14:paraId="757580BE" w14:textId="77777777" w:rsidR="00010FF1" w:rsidRPr="00BB3CA0" w:rsidRDefault="00010FF1" w:rsidP="00D15776">
            <w:pPr>
              <w:spacing w:before="60" w:after="60"/>
              <w:jc w:val="right"/>
              <w:rPr>
                <w:rFonts w:ascii="Century Gothic" w:eastAsia="Times New Roman" w:hAnsi="Century Gothic" w:cs="Arial"/>
                <w:szCs w:val="20"/>
              </w:rPr>
            </w:pPr>
            <w:r w:rsidRPr="00BB3CA0">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37D90032" w14:textId="39D5A139" w:rsidR="00010FF1" w:rsidRPr="004C4C92" w:rsidRDefault="001C3AD1" w:rsidP="00D15776">
            <w:pPr>
              <w:pStyle w:val="PODPODNASLOV"/>
              <w:numPr>
                <w:ilvl w:val="0"/>
                <w:numId w:val="0"/>
              </w:numPr>
              <w:spacing w:line="276" w:lineRule="auto"/>
              <w:ind w:right="1750"/>
              <w:outlineLvl w:val="0"/>
              <w:rPr>
                <w:rFonts w:ascii="Century Gothic" w:hAnsi="Century Gothic"/>
                <w:color w:val="auto"/>
              </w:rPr>
            </w:pPr>
            <w:r>
              <w:rPr>
                <w:rFonts w:ascii="Century Gothic" w:hAnsi="Century Gothic"/>
                <w:b/>
                <w:bCs/>
                <w:color w:val="auto"/>
              </w:rPr>
              <w:t>IZVEDBA STROJNO KLJUČAVNIČARSKIH, KOVAŠKIH IN MEHANIČNIH DEL</w:t>
            </w:r>
          </w:p>
        </w:tc>
      </w:tr>
      <w:tr w:rsidR="00010FF1" w:rsidRPr="00BB3CA0" w14:paraId="216C5A5F" w14:textId="77777777" w:rsidTr="00D15776">
        <w:trPr>
          <w:cantSplit/>
        </w:trPr>
        <w:tc>
          <w:tcPr>
            <w:tcW w:w="2554" w:type="dxa"/>
            <w:tcBorders>
              <w:top w:val="single" w:sz="2" w:space="0" w:color="auto"/>
              <w:left w:val="single" w:sz="2" w:space="0" w:color="auto"/>
              <w:bottom w:val="single" w:sz="2" w:space="0" w:color="auto"/>
              <w:right w:val="single" w:sz="2" w:space="0" w:color="auto"/>
            </w:tcBorders>
          </w:tcPr>
          <w:p w14:paraId="030A8540" w14:textId="77777777" w:rsidR="00010FF1" w:rsidRPr="00BB3CA0" w:rsidRDefault="00010FF1" w:rsidP="00D15776">
            <w:pPr>
              <w:spacing w:before="60" w:after="60"/>
              <w:jc w:val="right"/>
              <w:rPr>
                <w:rFonts w:ascii="Century Gothic" w:hAnsi="Century Gothic" w:cs="Arial"/>
                <w:szCs w:val="20"/>
              </w:rPr>
            </w:pPr>
            <w:r>
              <w:rPr>
                <w:rFonts w:ascii="Century Gothic" w:hAnsi="Century Gothic" w:cs="Arial"/>
                <w:szCs w:val="20"/>
              </w:rPr>
              <w:t>Vrsta postopka in pravna podlaga</w:t>
            </w:r>
          </w:p>
        </w:tc>
        <w:tc>
          <w:tcPr>
            <w:tcW w:w="6806" w:type="dxa"/>
            <w:gridSpan w:val="5"/>
            <w:tcBorders>
              <w:top w:val="single" w:sz="2" w:space="0" w:color="auto"/>
              <w:left w:val="single" w:sz="2" w:space="0" w:color="auto"/>
              <w:bottom w:val="nil"/>
              <w:right w:val="single" w:sz="2" w:space="0" w:color="auto"/>
            </w:tcBorders>
          </w:tcPr>
          <w:p w14:paraId="45A68C97" w14:textId="012DD575" w:rsidR="00010FF1" w:rsidRPr="00D11547" w:rsidRDefault="00995A1E" w:rsidP="00D15776">
            <w:pPr>
              <w:pStyle w:val="PODPODNASLOV"/>
              <w:numPr>
                <w:ilvl w:val="0"/>
                <w:numId w:val="0"/>
              </w:numPr>
              <w:spacing w:line="276" w:lineRule="auto"/>
              <w:ind w:right="1750"/>
              <w:outlineLvl w:val="0"/>
              <w:rPr>
                <w:rFonts w:ascii="Century Gothic" w:hAnsi="Century Gothic"/>
                <w:color w:val="auto"/>
              </w:rPr>
            </w:pPr>
            <w:r>
              <w:rPr>
                <w:rFonts w:ascii="Century Gothic" w:hAnsi="Century Gothic"/>
                <w:caps w:val="0"/>
                <w:color w:val="auto"/>
              </w:rPr>
              <w:t>Odprti postopek</w:t>
            </w:r>
            <w:r w:rsidR="00010FF1" w:rsidRPr="00D11547">
              <w:rPr>
                <w:rFonts w:ascii="Century Gothic" w:hAnsi="Century Gothic"/>
                <w:caps w:val="0"/>
                <w:color w:val="auto"/>
              </w:rPr>
              <w:t xml:space="preserve"> </w:t>
            </w:r>
            <w:r w:rsidR="00010FF1">
              <w:rPr>
                <w:rFonts w:ascii="Century Gothic" w:hAnsi="Century Gothic"/>
                <w:caps w:val="0"/>
                <w:color w:val="auto"/>
              </w:rPr>
              <w:t>-</w:t>
            </w:r>
            <w:r w:rsidR="00010FF1" w:rsidRPr="00D11547">
              <w:rPr>
                <w:rFonts w:ascii="Century Gothic" w:hAnsi="Century Gothic"/>
                <w:caps w:val="0"/>
                <w:color w:val="auto"/>
              </w:rPr>
              <w:t xml:space="preserve"> </w:t>
            </w:r>
            <w:r w:rsidR="00010FF1" w:rsidRPr="00D11547">
              <w:rPr>
                <w:rFonts w:ascii="Century Gothic" w:hAnsi="Century Gothic"/>
                <w:color w:val="auto"/>
              </w:rPr>
              <w:t>4</w:t>
            </w:r>
            <w:r>
              <w:rPr>
                <w:rFonts w:ascii="Century Gothic" w:hAnsi="Century Gothic"/>
                <w:color w:val="auto"/>
              </w:rPr>
              <w:t>0</w:t>
            </w:r>
            <w:r w:rsidR="00010FF1" w:rsidRPr="00D11547">
              <w:rPr>
                <w:rFonts w:ascii="Century Gothic" w:hAnsi="Century Gothic"/>
                <w:color w:val="auto"/>
              </w:rPr>
              <w:t xml:space="preserve">. </w:t>
            </w:r>
            <w:r w:rsidR="00010FF1" w:rsidRPr="00D11547">
              <w:rPr>
                <w:rFonts w:ascii="Century Gothic" w:hAnsi="Century Gothic"/>
                <w:caps w:val="0"/>
                <w:color w:val="auto"/>
              </w:rPr>
              <w:t>čl</w:t>
            </w:r>
            <w:r w:rsidR="00010FF1" w:rsidRPr="00D11547">
              <w:rPr>
                <w:rFonts w:ascii="Century Gothic" w:hAnsi="Century Gothic"/>
                <w:color w:val="auto"/>
              </w:rPr>
              <w:t>. ZJN-3</w:t>
            </w:r>
          </w:p>
        </w:tc>
      </w:tr>
      <w:tr w:rsidR="00010FF1" w:rsidRPr="00BB3CA0" w14:paraId="4DC85372" w14:textId="77777777" w:rsidTr="00D15776">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54D3AD00" w14:textId="77777777" w:rsidR="00010FF1" w:rsidRPr="00BB3CA0" w:rsidRDefault="00010FF1" w:rsidP="00D15776">
            <w:pPr>
              <w:spacing w:before="60" w:after="60"/>
              <w:jc w:val="right"/>
              <w:rPr>
                <w:rFonts w:ascii="Century Gothic" w:hAnsi="Century Gothic" w:cs="Arial"/>
                <w:szCs w:val="20"/>
              </w:rPr>
            </w:pPr>
            <w:r w:rsidRPr="00BB3CA0">
              <w:rPr>
                <w:rFonts w:ascii="Century Gothic" w:hAnsi="Century Gothic" w:cs="Arial"/>
                <w:szCs w:val="20"/>
              </w:rPr>
              <w:t>Rok za izvedbo</w:t>
            </w:r>
            <w:r>
              <w:rPr>
                <w:rFonts w:ascii="Century Gothic" w:hAnsi="Century Gothic" w:cs="Arial"/>
                <w:szCs w:val="20"/>
              </w:rPr>
              <w:t xml:space="preserve"> in trajanje</w:t>
            </w:r>
            <w:r w:rsidRPr="00BB3CA0">
              <w:rPr>
                <w:rFonts w:ascii="Century Gothic" w:hAnsi="Century Gothic" w:cs="Arial"/>
                <w:szCs w:val="20"/>
              </w:rPr>
              <w:t xml:space="preserv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57A0C592" w14:textId="4D0A77D2" w:rsidR="00010FF1" w:rsidRPr="004C4C92" w:rsidRDefault="00010FF1" w:rsidP="00D15776">
            <w:pPr>
              <w:pStyle w:val="NavadenTimesNewRoman"/>
              <w:spacing w:before="60" w:after="60"/>
              <w:rPr>
                <w:rFonts w:ascii="Century Gothic" w:hAnsi="Century Gothic" w:cs="Arial"/>
                <w:color w:val="000000" w:themeColor="text1"/>
                <w:sz w:val="20"/>
              </w:rPr>
            </w:pPr>
            <w:r w:rsidRPr="004C4C92">
              <w:rPr>
                <w:rFonts w:ascii="Century Gothic" w:hAnsi="Century Gothic" w:cs="Arial"/>
                <w:color w:val="000000" w:themeColor="text1"/>
                <w:sz w:val="20"/>
              </w:rPr>
              <w:t xml:space="preserve"> </w:t>
            </w:r>
            <w:r w:rsidR="00811183">
              <w:rPr>
                <w:rFonts w:ascii="Century Gothic" w:hAnsi="Century Gothic" w:cs="Arial"/>
                <w:color w:val="000000" w:themeColor="text1"/>
                <w:sz w:val="20"/>
              </w:rPr>
              <w:t xml:space="preserve">Pogodba </w:t>
            </w:r>
            <w:r>
              <w:rPr>
                <w:rFonts w:ascii="Century Gothic" w:hAnsi="Century Gothic" w:cs="Arial"/>
                <w:color w:val="000000" w:themeColor="text1"/>
                <w:sz w:val="20"/>
              </w:rPr>
              <w:t>se z izbranim ponudnikom sklene za obdobje 2 (dveh) let</w:t>
            </w:r>
          </w:p>
        </w:tc>
      </w:tr>
      <w:tr w:rsidR="00010FF1" w:rsidRPr="00BB3CA0" w14:paraId="21780F19" w14:textId="77777777" w:rsidTr="00D15776">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9361B5A" w14:textId="77777777" w:rsidR="00010FF1" w:rsidRPr="00BB3CA0" w:rsidRDefault="00010FF1" w:rsidP="00D15776">
            <w:pPr>
              <w:spacing w:before="60" w:after="60"/>
              <w:jc w:val="right"/>
              <w:rPr>
                <w:rFonts w:ascii="Century Gothic" w:hAnsi="Century Gothic" w:cs="Arial"/>
                <w:szCs w:val="20"/>
              </w:rPr>
            </w:pPr>
            <w:r w:rsidRPr="00BB3CA0">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BC4047E"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9ED237A"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5976C0A8" w14:textId="7531281E" w:rsidR="00010FF1" w:rsidRPr="00FF759E" w:rsidRDefault="00BC6FEC" w:rsidP="00D15776">
            <w:pPr>
              <w:pStyle w:val="NavadenTimesNewRoman"/>
              <w:widowControl/>
              <w:spacing w:before="60" w:after="60"/>
              <w:rPr>
                <w:rFonts w:ascii="Century Gothic" w:hAnsi="Century Gothic" w:cs="Arial"/>
                <w:b/>
                <w:sz w:val="20"/>
              </w:rPr>
            </w:pPr>
            <w:r>
              <w:rPr>
                <w:rFonts w:ascii="Century Gothic" w:hAnsi="Century Gothic" w:cs="Arial"/>
                <w:b/>
                <w:sz w:val="20"/>
              </w:rPr>
              <w:t>7</w:t>
            </w:r>
            <w:r w:rsidR="002A2A48">
              <w:rPr>
                <w:rFonts w:ascii="Century Gothic" w:hAnsi="Century Gothic" w:cs="Arial"/>
                <w:b/>
                <w:sz w:val="20"/>
              </w:rPr>
              <w:t xml:space="preserve">. </w:t>
            </w:r>
            <w:r w:rsidR="00811183">
              <w:rPr>
                <w:rFonts w:ascii="Century Gothic" w:hAnsi="Century Gothic" w:cs="Arial"/>
                <w:b/>
                <w:sz w:val="20"/>
              </w:rPr>
              <w:t>6</w:t>
            </w:r>
            <w:r w:rsidR="002A2A48">
              <w:rPr>
                <w:rFonts w:ascii="Century Gothic" w:hAnsi="Century Gothic" w:cs="Arial"/>
                <w:b/>
                <w:sz w:val="20"/>
              </w:rPr>
              <w:t>.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BC9D5DB"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491E10D1" w14:textId="77777777" w:rsidR="00010FF1" w:rsidRPr="00BB3CA0" w:rsidRDefault="00010FF1" w:rsidP="00D15776">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Portal javnih naročil https://www.enarocanje.si/ </w:t>
            </w:r>
          </w:p>
        </w:tc>
      </w:tr>
      <w:tr w:rsidR="00010FF1" w:rsidRPr="00BB3CA0" w14:paraId="401501A7" w14:textId="77777777" w:rsidTr="00D15776">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5E7FE83" w14:textId="77777777" w:rsidR="00010FF1" w:rsidRPr="00BB3CA0" w:rsidRDefault="00010FF1" w:rsidP="00D15776">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001BA58F" w14:textId="77777777" w:rsidR="00010FF1" w:rsidRPr="00BB3CA0" w:rsidRDefault="00010FF1" w:rsidP="00D15776">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FAB1ABE"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22DC2EB" w14:textId="61B7A968" w:rsidR="00010FF1" w:rsidRPr="00FF759E" w:rsidRDefault="002A2A48" w:rsidP="00D15776">
            <w:pPr>
              <w:pStyle w:val="NavadenTimesNewRoman"/>
              <w:widowControl/>
              <w:spacing w:before="60" w:after="60"/>
              <w:rPr>
                <w:rFonts w:ascii="Century Gothic" w:hAnsi="Century Gothic" w:cs="Arial"/>
                <w:b/>
                <w:sz w:val="20"/>
              </w:rPr>
            </w:pPr>
            <w:r>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509B75B4" w14:textId="77777777" w:rsidR="00010FF1" w:rsidRPr="00BB3CA0" w:rsidRDefault="00010FF1" w:rsidP="00D15776">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76FF6D67" w14:textId="77777777" w:rsidR="00010FF1" w:rsidRPr="00BB3CA0" w:rsidRDefault="00010FF1" w:rsidP="00D15776">
            <w:pPr>
              <w:rPr>
                <w:rFonts w:ascii="Century Gothic" w:hAnsi="Century Gothic" w:cs="Arial"/>
                <w:szCs w:val="20"/>
              </w:rPr>
            </w:pPr>
          </w:p>
        </w:tc>
      </w:tr>
      <w:tr w:rsidR="00010FF1" w:rsidRPr="00BB3CA0" w14:paraId="14698417" w14:textId="77777777" w:rsidTr="00D15776">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0ED399D" w14:textId="77777777" w:rsidR="00010FF1" w:rsidRPr="00BB3CA0" w:rsidRDefault="00010FF1" w:rsidP="00D15776">
            <w:pPr>
              <w:spacing w:before="60" w:after="60"/>
              <w:jc w:val="right"/>
              <w:rPr>
                <w:rFonts w:ascii="Century Gothic" w:hAnsi="Century Gothic" w:cs="Arial"/>
                <w:szCs w:val="20"/>
              </w:rPr>
            </w:pPr>
            <w:r w:rsidRPr="00BB3CA0">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7C7FCA0"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E334FA2"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5182C019" w14:textId="19440E31" w:rsidR="00010FF1" w:rsidRPr="00FF759E" w:rsidRDefault="002A2A48" w:rsidP="00D15776">
            <w:pPr>
              <w:pStyle w:val="NavadenTimesNewRoman"/>
              <w:widowControl/>
              <w:spacing w:before="60" w:after="60"/>
              <w:rPr>
                <w:rFonts w:ascii="Century Gothic" w:hAnsi="Century Gothic" w:cs="Arial"/>
                <w:b/>
                <w:sz w:val="20"/>
              </w:rPr>
            </w:pPr>
            <w:r>
              <w:rPr>
                <w:rFonts w:ascii="Century Gothic" w:hAnsi="Century Gothic" w:cs="Arial"/>
                <w:b/>
                <w:sz w:val="20"/>
              </w:rPr>
              <w:t>1</w:t>
            </w:r>
            <w:r w:rsidR="00BC6FEC">
              <w:rPr>
                <w:rFonts w:ascii="Century Gothic" w:hAnsi="Century Gothic" w:cs="Arial"/>
                <w:b/>
                <w:sz w:val="20"/>
              </w:rPr>
              <w:t>7</w:t>
            </w:r>
            <w:r>
              <w:rPr>
                <w:rFonts w:ascii="Century Gothic" w:hAnsi="Century Gothic" w:cs="Arial"/>
                <w:b/>
                <w:sz w:val="20"/>
              </w:rPr>
              <w:t>. 6.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201050C2"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2CF6D581" w14:textId="77777777" w:rsidR="00010FF1" w:rsidRPr="00BB3CA0" w:rsidRDefault="00010FF1" w:rsidP="00D15776">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Informacijski sistem </w:t>
            </w:r>
            <w:proofErr w:type="spellStart"/>
            <w:r w:rsidRPr="00BB3CA0">
              <w:rPr>
                <w:rFonts w:ascii="Century Gothic" w:hAnsi="Century Gothic" w:cs="Arial"/>
                <w:sz w:val="20"/>
              </w:rPr>
              <w:t>eJN</w:t>
            </w:r>
            <w:proofErr w:type="spellEnd"/>
            <w:r w:rsidRPr="00BB3CA0">
              <w:rPr>
                <w:rFonts w:ascii="Century Gothic" w:hAnsi="Century Gothic" w:cs="Arial"/>
                <w:sz w:val="20"/>
              </w:rPr>
              <w:t xml:space="preserve"> https://ejn.gov.si/eJN2</w:t>
            </w:r>
          </w:p>
        </w:tc>
      </w:tr>
      <w:tr w:rsidR="00010FF1" w:rsidRPr="00BB3CA0" w14:paraId="5576AFF6" w14:textId="77777777" w:rsidTr="00D15776">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EFD321C" w14:textId="77777777" w:rsidR="00010FF1" w:rsidRPr="00BB3CA0" w:rsidRDefault="00010FF1" w:rsidP="00D15776">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2782826" w14:textId="77777777" w:rsidR="00010FF1" w:rsidRPr="00BB3CA0" w:rsidRDefault="00010FF1" w:rsidP="00D15776">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16A91AB1"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071A674" w14:textId="7AC36FD2" w:rsidR="00010FF1" w:rsidRPr="00FF759E" w:rsidRDefault="002A2A48" w:rsidP="00D15776">
            <w:pPr>
              <w:pStyle w:val="NavadenTimesNewRoman"/>
              <w:widowControl/>
              <w:spacing w:before="60" w:after="60"/>
              <w:rPr>
                <w:rFonts w:ascii="Century Gothic" w:hAnsi="Century Gothic" w:cs="Arial"/>
                <w:b/>
                <w:sz w:val="20"/>
              </w:rPr>
            </w:pPr>
            <w:r>
              <w:rPr>
                <w:rFonts w:ascii="Century Gothic" w:hAnsi="Century Gothic" w:cs="Arial"/>
                <w:b/>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530BAC25" w14:textId="77777777" w:rsidR="00010FF1" w:rsidRPr="00BB3CA0" w:rsidRDefault="00010FF1" w:rsidP="00D15776">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1D7F8F6" w14:textId="77777777" w:rsidR="00010FF1" w:rsidRPr="00BB3CA0" w:rsidRDefault="00010FF1" w:rsidP="00D15776">
            <w:pPr>
              <w:rPr>
                <w:rFonts w:ascii="Century Gothic" w:hAnsi="Century Gothic" w:cs="Arial"/>
                <w:szCs w:val="20"/>
              </w:rPr>
            </w:pPr>
          </w:p>
        </w:tc>
      </w:tr>
      <w:tr w:rsidR="00010FF1" w:rsidRPr="00BB3CA0" w14:paraId="2C3A1719" w14:textId="77777777" w:rsidTr="00D15776">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5494BDB" w14:textId="77777777" w:rsidR="00010FF1" w:rsidRPr="00BB3CA0" w:rsidRDefault="00010FF1" w:rsidP="00D15776">
            <w:pPr>
              <w:spacing w:before="60" w:after="60"/>
              <w:jc w:val="right"/>
              <w:rPr>
                <w:rFonts w:ascii="Century Gothic" w:hAnsi="Century Gothic" w:cs="Arial"/>
                <w:szCs w:val="20"/>
              </w:rPr>
            </w:pPr>
            <w:r w:rsidRPr="00BB3CA0">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27EFF916"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C338361"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1F43F788" w14:textId="75138C71" w:rsidR="00010FF1" w:rsidRPr="00FF759E" w:rsidRDefault="002A2A48" w:rsidP="00D15776">
            <w:pPr>
              <w:pStyle w:val="NavadenTimesNewRoman"/>
              <w:widowControl/>
              <w:spacing w:before="60" w:after="60"/>
              <w:rPr>
                <w:rFonts w:ascii="Century Gothic" w:hAnsi="Century Gothic" w:cs="Arial"/>
                <w:b/>
                <w:sz w:val="20"/>
              </w:rPr>
            </w:pPr>
            <w:r>
              <w:rPr>
                <w:rFonts w:ascii="Century Gothic" w:hAnsi="Century Gothic" w:cs="Arial"/>
                <w:b/>
                <w:sz w:val="20"/>
              </w:rPr>
              <w:t>1</w:t>
            </w:r>
            <w:r w:rsidR="00BC6FEC">
              <w:rPr>
                <w:rFonts w:ascii="Century Gothic" w:hAnsi="Century Gothic" w:cs="Arial"/>
                <w:b/>
                <w:sz w:val="20"/>
              </w:rPr>
              <w:t>7</w:t>
            </w:r>
            <w:r>
              <w:rPr>
                <w:rFonts w:ascii="Century Gothic" w:hAnsi="Century Gothic" w:cs="Arial"/>
                <w:b/>
                <w:sz w:val="20"/>
              </w:rPr>
              <w:t>. 6.  2024</w:t>
            </w:r>
          </w:p>
        </w:tc>
        <w:tc>
          <w:tcPr>
            <w:tcW w:w="709" w:type="dxa"/>
            <w:vMerge w:val="restart"/>
            <w:tcBorders>
              <w:top w:val="single" w:sz="2" w:space="0" w:color="auto"/>
              <w:left w:val="single" w:sz="2" w:space="0" w:color="auto"/>
              <w:bottom w:val="nil"/>
              <w:right w:val="single" w:sz="2" w:space="0" w:color="auto"/>
            </w:tcBorders>
            <w:vAlign w:val="center"/>
            <w:hideMark/>
          </w:tcPr>
          <w:p w14:paraId="0D7BE757" w14:textId="77777777" w:rsidR="00010FF1" w:rsidRPr="00BB3CA0" w:rsidRDefault="00010FF1" w:rsidP="00D15776">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65669A4B" w14:textId="77777777" w:rsidR="00010FF1" w:rsidRPr="00BB3CA0" w:rsidRDefault="00010FF1" w:rsidP="00D15776">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Informacijski sistem </w:t>
            </w:r>
            <w:proofErr w:type="spellStart"/>
            <w:r w:rsidRPr="00BB3CA0">
              <w:rPr>
                <w:rFonts w:ascii="Century Gothic" w:hAnsi="Century Gothic" w:cs="Arial"/>
                <w:sz w:val="20"/>
              </w:rPr>
              <w:t>eJN</w:t>
            </w:r>
            <w:proofErr w:type="spellEnd"/>
            <w:r w:rsidRPr="00BB3CA0">
              <w:rPr>
                <w:rFonts w:ascii="Century Gothic" w:hAnsi="Century Gothic" w:cs="Arial"/>
                <w:sz w:val="20"/>
              </w:rPr>
              <w:t xml:space="preserve"> https://ejn.gov.si/eJN2</w:t>
            </w:r>
          </w:p>
        </w:tc>
      </w:tr>
      <w:tr w:rsidR="00010FF1" w:rsidRPr="00BB3CA0" w14:paraId="2580DA9D" w14:textId="77777777" w:rsidTr="00D15776">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B94EA7B" w14:textId="77777777" w:rsidR="00010FF1" w:rsidRPr="00BB3CA0" w:rsidRDefault="00010FF1" w:rsidP="00D15776">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2AF446B4" w14:textId="77777777" w:rsidR="00010FF1" w:rsidRPr="00BB3CA0" w:rsidRDefault="00010FF1" w:rsidP="00D15776">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8492EF2" w14:textId="77777777" w:rsidR="00010FF1" w:rsidRPr="00FF759E" w:rsidRDefault="00010FF1" w:rsidP="00D15776">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A9AE5AA" w14:textId="5C3B1321" w:rsidR="00010FF1" w:rsidRPr="00FF759E" w:rsidRDefault="002A2A48" w:rsidP="00D15776">
            <w:pPr>
              <w:pStyle w:val="NavadenTimesNewRoman"/>
              <w:widowControl/>
              <w:spacing w:before="60" w:after="60"/>
              <w:rPr>
                <w:rFonts w:ascii="Century Gothic" w:hAnsi="Century Gothic" w:cs="Arial"/>
                <w:b/>
                <w:sz w:val="20"/>
              </w:rPr>
            </w:pPr>
            <w:r>
              <w:rPr>
                <w:rFonts w:ascii="Century Gothic" w:hAnsi="Century Gothic" w:cs="Arial"/>
                <w:b/>
                <w:sz w:val="20"/>
              </w:rPr>
              <w:t>10.00</w:t>
            </w:r>
          </w:p>
        </w:tc>
        <w:tc>
          <w:tcPr>
            <w:tcW w:w="709" w:type="dxa"/>
            <w:vMerge/>
            <w:tcBorders>
              <w:top w:val="single" w:sz="2" w:space="0" w:color="auto"/>
              <w:left w:val="single" w:sz="2" w:space="0" w:color="auto"/>
              <w:bottom w:val="nil"/>
              <w:right w:val="single" w:sz="2" w:space="0" w:color="auto"/>
            </w:tcBorders>
            <w:vAlign w:val="center"/>
            <w:hideMark/>
          </w:tcPr>
          <w:p w14:paraId="13696607" w14:textId="77777777" w:rsidR="00010FF1" w:rsidRPr="00BB3CA0" w:rsidRDefault="00010FF1" w:rsidP="00D15776">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4D7BE805" w14:textId="77777777" w:rsidR="00010FF1" w:rsidRPr="00BB3CA0" w:rsidRDefault="00010FF1" w:rsidP="00D15776">
            <w:pPr>
              <w:rPr>
                <w:rFonts w:ascii="Century Gothic" w:hAnsi="Century Gothic" w:cs="Arial"/>
                <w:szCs w:val="20"/>
              </w:rPr>
            </w:pPr>
          </w:p>
        </w:tc>
      </w:tr>
      <w:tr w:rsidR="00010FF1" w:rsidRPr="00BB3CA0" w14:paraId="1BCA0E3D" w14:textId="77777777" w:rsidTr="00D15776">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5B4F87DC" w14:textId="77777777" w:rsidR="00010FF1" w:rsidRPr="00BB3CA0" w:rsidRDefault="00010FF1" w:rsidP="00D15776">
            <w:pPr>
              <w:spacing w:before="60" w:after="60"/>
              <w:jc w:val="right"/>
              <w:rPr>
                <w:rFonts w:ascii="Century Gothic" w:hAnsi="Century Gothic" w:cs="Arial"/>
                <w:szCs w:val="20"/>
              </w:rPr>
            </w:pPr>
            <w:r w:rsidRPr="00BB3CA0">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151BE010" w14:textId="55064787" w:rsidR="00010FF1" w:rsidRPr="00372FCF" w:rsidRDefault="00010FF1" w:rsidP="00D15776">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Navodila za pripravo ponudbe</w:t>
            </w:r>
          </w:p>
          <w:p w14:paraId="696F70D2" w14:textId="54064B45" w:rsidR="00010FF1" w:rsidRPr="00372FCF" w:rsidRDefault="00995A1E" w:rsidP="00D15776">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 xml:space="preserve">Ponudbeni predračun </w:t>
            </w:r>
            <w:r w:rsidR="001729A3" w:rsidRPr="00372FCF">
              <w:rPr>
                <w:rFonts w:ascii="Century Gothic" w:hAnsi="Century Gothic" w:cs="Arial"/>
                <w:b w:val="0"/>
                <w:sz w:val="18"/>
                <w:szCs w:val="18"/>
                <w:lang w:val="sl-SI"/>
              </w:rPr>
              <w:t>(</w:t>
            </w:r>
            <w:r w:rsidRPr="00372FCF">
              <w:rPr>
                <w:rFonts w:ascii="Century Gothic" w:hAnsi="Century Gothic" w:cs="Arial"/>
                <w:b w:val="0"/>
                <w:sz w:val="18"/>
                <w:szCs w:val="18"/>
                <w:lang w:val="sl-SI"/>
              </w:rPr>
              <w:t>OBR-1</w:t>
            </w:r>
            <w:r w:rsidR="001729A3" w:rsidRPr="00372FCF">
              <w:rPr>
                <w:rFonts w:ascii="Century Gothic" w:hAnsi="Century Gothic" w:cs="Arial"/>
                <w:b w:val="0"/>
                <w:sz w:val="18"/>
                <w:szCs w:val="18"/>
                <w:lang w:val="sl-SI"/>
              </w:rPr>
              <w:t>)</w:t>
            </w:r>
          </w:p>
          <w:p w14:paraId="73480C2A" w14:textId="259AD224" w:rsidR="00010FF1" w:rsidRPr="00372FCF" w:rsidRDefault="00995A1E" w:rsidP="00D15776">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 xml:space="preserve">Ponudba </w:t>
            </w:r>
            <w:r w:rsidR="001729A3" w:rsidRPr="00372FCF">
              <w:rPr>
                <w:rFonts w:ascii="Century Gothic" w:hAnsi="Century Gothic" w:cs="Arial"/>
                <w:b w:val="0"/>
                <w:sz w:val="18"/>
                <w:szCs w:val="18"/>
                <w:lang w:val="sl-SI"/>
              </w:rPr>
              <w:t>(</w:t>
            </w:r>
            <w:r w:rsidRPr="00372FCF">
              <w:rPr>
                <w:rFonts w:ascii="Century Gothic" w:hAnsi="Century Gothic" w:cs="Arial"/>
                <w:b w:val="0"/>
                <w:sz w:val="18"/>
                <w:szCs w:val="18"/>
                <w:lang w:val="sl-SI"/>
              </w:rPr>
              <w:t>OBR-Ponudba</w:t>
            </w:r>
            <w:r w:rsidR="001729A3" w:rsidRPr="00372FCF">
              <w:rPr>
                <w:rFonts w:ascii="Century Gothic" w:hAnsi="Century Gothic" w:cs="Arial"/>
                <w:b w:val="0"/>
                <w:sz w:val="18"/>
                <w:szCs w:val="18"/>
                <w:lang w:val="sl-SI"/>
              </w:rPr>
              <w:t>)</w:t>
            </w:r>
          </w:p>
          <w:p w14:paraId="3EE1EBD5" w14:textId="1368124E" w:rsidR="00995A1E" w:rsidRPr="00372FCF" w:rsidRDefault="00995A1E" w:rsidP="00D15776">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 xml:space="preserve">Izjava o </w:t>
            </w:r>
            <w:r w:rsidR="00372FCF">
              <w:rPr>
                <w:rFonts w:ascii="Century Gothic" w:hAnsi="Century Gothic" w:cs="Arial"/>
                <w:b w:val="0"/>
                <w:sz w:val="18"/>
                <w:szCs w:val="18"/>
                <w:lang w:val="sl-SI"/>
              </w:rPr>
              <w:t>strokovni in finančni sposobnosti</w:t>
            </w:r>
            <w:r w:rsidRPr="00372FCF">
              <w:rPr>
                <w:rFonts w:ascii="Century Gothic" w:hAnsi="Century Gothic" w:cs="Arial"/>
                <w:b w:val="0"/>
                <w:sz w:val="18"/>
                <w:szCs w:val="18"/>
                <w:lang w:val="sl-SI"/>
              </w:rPr>
              <w:t xml:space="preserve"> gospodarskega subjekta </w:t>
            </w:r>
            <w:r w:rsidR="001729A3" w:rsidRPr="00372FCF">
              <w:rPr>
                <w:rFonts w:ascii="Century Gothic" w:hAnsi="Century Gothic" w:cs="Arial"/>
                <w:b w:val="0"/>
                <w:sz w:val="18"/>
                <w:szCs w:val="18"/>
                <w:lang w:val="sl-SI"/>
              </w:rPr>
              <w:t>(</w:t>
            </w:r>
            <w:r w:rsidRPr="00372FCF">
              <w:rPr>
                <w:rFonts w:ascii="Century Gothic" w:hAnsi="Century Gothic" w:cs="Arial"/>
                <w:b w:val="0"/>
                <w:sz w:val="18"/>
                <w:szCs w:val="18"/>
                <w:lang w:val="sl-SI"/>
              </w:rPr>
              <w:t>OBR-2</w:t>
            </w:r>
            <w:r w:rsidR="001729A3" w:rsidRPr="00372FCF">
              <w:rPr>
                <w:rFonts w:ascii="Century Gothic" w:hAnsi="Century Gothic" w:cs="Arial"/>
                <w:b w:val="0"/>
                <w:sz w:val="18"/>
                <w:szCs w:val="18"/>
                <w:lang w:val="sl-SI"/>
              </w:rPr>
              <w:t>)</w:t>
            </w:r>
          </w:p>
          <w:p w14:paraId="477A52F1" w14:textId="32BAA8E5" w:rsidR="00995A1E" w:rsidRPr="00372FCF" w:rsidRDefault="00995A1E"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Osebni podatki fizičnih oseb – članov upravnega, vodstvenega in nadzornega organa ponudnika – OBR-2.1</w:t>
            </w:r>
          </w:p>
          <w:p w14:paraId="61C93E5F" w14:textId="7526D463" w:rsidR="00995A1E" w:rsidRPr="00372FCF" w:rsidRDefault="00995A1E"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 xml:space="preserve">Udeležba podizvajalcev </w:t>
            </w:r>
            <w:r w:rsidR="001729A3" w:rsidRPr="00372FCF">
              <w:rPr>
                <w:rFonts w:ascii="Century Gothic" w:hAnsi="Century Gothic" w:cs="Arial"/>
                <w:b w:val="0"/>
                <w:sz w:val="18"/>
                <w:szCs w:val="18"/>
                <w:lang w:val="sl-SI"/>
              </w:rPr>
              <w:t>(</w:t>
            </w:r>
            <w:r w:rsidRPr="00372FCF">
              <w:rPr>
                <w:rFonts w:ascii="Century Gothic" w:hAnsi="Century Gothic" w:cs="Arial"/>
                <w:b w:val="0"/>
                <w:sz w:val="18"/>
                <w:szCs w:val="18"/>
                <w:lang w:val="sl-SI"/>
              </w:rPr>
              <w:t>OBR-3</w:t>
            </w:r>
            <w:r w:rsidR="001729A3" w:rsidRPr="00372FCF">
              <w:rPr>
                <w:rFonts w:ascii="Century Gothic" w:hAnsi="Century Gothic" w:cs="Arial"/>
                <w:b w:val="0"/>
                <w:sz w:val="18"/>
                <w:szCs w:val="18"/>
                <w:lang w:val="sl-SI"/>
              </w:rPr>
              <w:t>)</w:t>
            </w:r>
          </w:p>
          <w:p w14:paraId="2B11507F" w14:textId="54D6D817" w:rsidR="00995A1E" w:rsidRPr="00372FCF" w:rsidRDefault="00995A1E"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 xml:space="preserve">Izjava podizvajalca v zvezi s plačili </w:t>
            </w:r>
            <w:r w:rsidR="001729A3" w:rsidRPr="00372FCF">
              <w:rPr>
                <w:rFonts w:ascii="Century Gothic" w:hAnsi="Century Gothic" w:cs="Arial"/>
                <w:b w:val="0"/>
                <w:sz w:val="18"/>
                <w:szCs w:val="18"/>
                <w:lang w:val="sl-SI"/>
              </w:rPr>
              <w:t>(</w:t>
            </w:r>
            <w:r w:rsidRPr="00372FCF">
              <w:rPr>
                <w:rFonts w:ascii="Century Gothic" w:hAnsi="Century Gothic" w:cs="Arial"/>
                <w:b w:val="0"/>
                <w:sz w:val="18"/>
                <w:szCs w:val="18"/>
                <w:lang w:val="sl-SI"/>
              </w:rPr>
              <w:t>OBR-4</w:t>
            </w:r>
            <w:r w:rsidR="001729A3" w:rsidRPr="00372FCF">
              <w:rPr>
                <w:rFonts w:ascii="Century Gothic" w:hAnsi="Century Gothic" w:cs="Arial"/>
                <w:b w:val="0"/>
                <w:sz w:val="18"/>
                <w:szCs w:val="18"/>
                <w:lang w:val="sl-SI"/>
              </w:rPr>
              <w:t>)</w:t>
            </w:r>
          </w:p>
          <w:p w14:paraId="339C5A6D" w14:textId="504A0DB5" w:rsidR="00010FF1" w:rsidRPr="00372FCF" w:rsidRDefault="00995A1E"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Vzorec pogodbe</w:t>
            </w:r>
            <w:r w:rsidR="001729A3" w:rsidRPr="00372FCF">
              <w:rPr>
                <w:rFonts w:ascii="Century Gothic" w:hAnsi="Century Gothic" w:cs="Arial"/>
                <w:b w:val="0"/>
                <w:sz w:val="18"/>
                <w:szCs w:val="18"/>
                <w:lang w:val="sl-SI"/>
              </w:rPr>
              <w:t xml:space="preserve"> (</w:t>
            </w:r>
            <w:r w:rsidR="00AB6FB8" w:rsidRPr="00372FCF">
              <w:rPr>
                <w:rFonts w:ascii="Century Gothic" w:hAnsi="Century Gothic" w:cs="Arial"/>
                <w:b w:val="0"/>
                <w:sz w:val="18"/>
                <w:szCs w:val="18"/>
                <w:lang w:val="sl-SI"/>
              </w:rPr>
              <w:t>OBR</w:t>
            </w:r>
            <w:r w:rsidR="001729A3" w:rsidRPr="00372FCF">
              <w:rPr>
                <w:rFonts w:ascii="Century Gothic" w:hAnsi="Century Gothic" w:cs="Arial"/>
                <w:b w:val="0"/>
                <w:sz w:val="18"/>
                <w:szCs w:val="18"/>
                <w:lang w:val="sl-SI"/>
              </w:rPr>
              <w:t>-5)</w:t>
            </w:r>
          </w:p>
          <w:p w14:paraId="2A1E7E54" w14:textId="5C1AEAF0" w:rsidR="001729A3" w:rsidRPr="00372FCF" w:rsidRDefault="001729A3"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Izjava o udeležbi fizičnih in pravnih oseb v lastništvu ponudnika (OBR-6)</w:t>
            </w:r>
          </w:p>
          <w:p w14:paraId="051492C8" w14:textId="77777777" w:rsidR="001729A3" w:rsidRPr="00372FCF" w:rsidRDefault="001729A3"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Zavarovanje za dobro izvedbo pogodbenih obveznosti (OBR-7)</w:t>
            </w:r>
          </w:p>
          <w:p w14:paraId="3A8C70BB" w14:textId="77777777" w:rsidR="001729A3" w:rsidRPr="00372FCF" w:rsidRDefault="001729A3"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Seznam primerljivih storitev (OBR-8)</w:t>
            </w:r>
          </w:p>
          <w:p w14:paraId="28189D98" w14:textId="77777777" w:rsidR="001729A3" w:rsidRPr="00372FCF" w:rsidRDefault="001729A3" w:rsidP="00995A1E">
            <w:pPr>
              <w:pStyle w:val="uicovLesinemnacestiR326"/>
              <w:numPr>
                <w:ilvl w:val="0"/>
                <w:numId w:val="14"/>
              </w:numPr>
              <w:spacing w:line="240" w:lineRule="auto"/>
              <w:jc w:val="both"/>
              <w:rPr>
                <w:rFonts w:ascii="Century Gothic" w:hAnsi="Century Gothic" w:cs="Arial"/>
                <w:b w:val="0"/>
                <w:sz w:val="18"/>
                <w:szCs w:val="18"/>
                <w:lang w:val="sl-SI"/>
              </w:rPr>
            </w:pPr>
            <w:r w:rsidRPr="00372FCF">
              <w:rPr>
                <w:rFonts w:ascii="Century Gothic" w:hAnsi="Century Gothic" w:cs="Arial"/>
                <w:b w:val="0"/>
                <w:sz w:val="18"/>
                <w:szCs w:val="18"/>
                <w:lang w:val="sl-SI"/>
              </w:rPr>
              <w:t>Referenčno potrdilo (OBR-9)</w:t>
            </w:r>
          </w:p>
          <w:p w14:paraId="5F64096A" w14:textId="300118C3" w:rsidR="00372FCF" w:rsidRPr="00372FCF" w:rsidRDefault="00372FCF" w:rsidP="00372FCF">
            <w:pPr>
              <w:pStyle w:val="uicovLesinemnacestiR326"/>
              <w:numPr>
                <w:ilvl w:val="0"/>
                <w:numId w:val="14"/>
              </w:numPr>
              <w:spacing w:line="240" w:lineRule="auto"/>
              <w:jc w:val="both"/>
              <w:rPr>
                <w:rFonts w:ascii="Century Gothic" w:hAnsi="Century Gothic" w:cs="Arial"/>
                <w:b w:val="0"/>
                <w:sz w:val="20"/>
                <w:lang w:val="sl-SI"/>
              </w:rPr>
            </w:pPr>
            <w:r w:rsidRPr="00372FCF">
              <w:rPr>
                <w:rFonts w:ascii="Century Gothic" w:hAnsi="Century Gothic" w:cs="Arial"/>
                <w:b w:val="0"/>
                <w:sz w:val="18"/>
                <w:szCs w:val="18"/>
                <w:lang w:val="sl-SI"/>
              </w:rPr>
              <w:t>ESPD obrazec</w:t>
            </w:r>
          </w:p>
        </w:tc>
      </w:tr>
    </w:tbl>
    <w:p w14:paraId="188F844F"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Opis JAVNEGA </w:t>
      </w:r>
      <w:r>
        <w:rPr>
          <w:rFonts w:ascii="Century Gothic" w:hAnsi="Century Gothic"/>
        </w:rPr>
        <w:t>NAROČILA</w:t>
      </w:r>
    </w:p>
    <w:p w14:paraId="54D39481" w14:textId="77777777" w:rsidR="00010FF1" w:rsidRDefault="00010FF1" w:rsidP="00010FF1">
      <w:pPr>
        <w:pStyle w:val="Default"/>
        <w:jc w:val="both"/>
        <w:rPr>
          <w:rFonts w:ascii="Century Gothic" w:hAnsi="Century Gothic"/>
          <w:sz w:val="20"/>
          <w:szCs w:val="20"/>
        </w:rPr>
      </w:pPr>
    </w:p>
    <w:p w14:paraId="53F4EF7B" w14:textId="17CF9EFF" w:rsidR="00010FF1" w:rsidRDefault="00010FF1" w:rsidP="00010FF1">
      <w:pPr>
        <w:spacing w:line="276" w:lineRule="auto"/>
        <w:jc w:val="both"/>
        <w:rPr>
          <w:rFonts w:ascii="Century Gothic" w:hAnsi="Century Gothic"/>
          <w:szCs w:val="20"/>
        </w:rPr>
      </w:pPr>
      <w:r w:rsidRPr="004C4C92">
        <w:rPr>
          <w:rFonts w:ascii="Century Gothic" w:hAnsi="Century Gothic"/>
          <w:szCs w:val="20"/>
        </w:rPr>
        <w:t>Predmet javnega naročila je</w:t>
      </w:r>
      <w:r>
        <w:rPr>
          <w:rFonts w:ascii="Century Gothic" w:hAnsi="Century Gothic"/>
          <w:szCs w:val="20"/>
        </w:rPr>
        <w:t xml:space="preserve"> </w:t>
      </w:r>
      <w:r w:rsidR="001729A3">
        <w:rPr>
          <w:rFonts w:ascii="Century Gothic" w:hAnsi="Century Gothic"/>
          <w:szCs w:val="20"/>
        </w:rPr>
        <w:t xml:space="preserve">izvedba strojno ključavničarskih, kovaških in mehaničnih storitev za potrebe naročnika za obdobje 24 mesecev od sklenitve pogodbe oziroma do izčrpanja ocenjene pogodbene vrednosti, oziroma kar nastopi prej. </w:t>
      </w:r>
      <w:r>
        <w:rPr>
          <w:rFonts w:ascii="Century Gothic" w:hAnsi="Century Gothic"/>
          <w:szCs w:val="20"/>
        </w:rPr>
        <w:t xml:space="preserve"> </w:t>
      </w:r>
    </w:p>
    <w:p w14:paraId="738D4537" w14:textId="77777777" w:rsidR="00010FF1" w:rsidRDefault="00010FF1" w:rsidP="00010FF1">
      <w:pPr>
        <w:spacing w:line="276" w:lineRule="auto"/>
        <w:jc w:val="both"/>
        <w:rPr>
          <w:rFonts w:ascii="Century Gothic" w:hAnsi="Century Gothic"/>
          <w:szCs w:val="20"/>
        </w:rPr>
      </w:pPr>
    </w:p>
    <w:p w14:paraId="065FA4BA" w14:textId="0F26F35A" w:rsidR="00BC6FEC" w:rsidRPr="00BC6FEC" w:rsidRDefault="00BC6FEC" w:rsidP="00BC6FEC">
      <w:pPr>
        <w:widowControl w:val="0"/>
        <w:autoSpaceDE w:val="0"/>
        <w:spacing w:line="266" w:lineRule="exact"/>
        <w:jc w:val="both"/>
        <w:rPr>
          <w:rFonts w:ascii="Century Gothic" w:hAnsi="Century Gothic" w:cstheme="minorHAnsi"/>
        </w:rPr>
      </w:pPr>
      <w:r w:rsidRPr="00243BBE">
        <w:rPr>
          <w:rFonts w:ascii="Century Gothic" w:hAnsi="Century Gothic" w:cstheme="minorHAnsi"/>
        </w:rPr>
        <w:t>V kolikor se bo pri naročniku izkazala nepričakovana potreba po dodatn</w:t>
      </w:r>
      <w:r w:rsidR="001D52E2" w:rsidRPr="00243BBE">
        <w:rPr>
          <w:rFonts w:ascii="Century Gothic" w:hAnsi="Century Gothic" w:cstheme="minorHAnsi"/>
        </w:rPr>
        <w:t>em, večjem obsegu</w:t>
      </w:r>
      <w:r w:rsidRPr="00243BBE">
        <w:rPr>
          <w:rFonts w:ascii="Century Gothic" w:hAnsi="Century Gothic" w:cstheme="minorHAnsi"/>
        </w:rPr>
        <w:t xml:space="preserve"> </w:t>
      </w:r>
      <w:r w:rsidR="001D52E2" w:rsidRPr="00243BBE">
        <w:rPr>
          <w:rFonts w:ascii="Century Gothic" w:hAnsi="Century Gothic" w:cstheme="minorHAnsi"/>
        </w:rPr>
        <w:t xml:space="preserve">tovrstnih </w:t>
      </w:r>
      <w:r w:rsidRPr="00243BBE">
        <w:rPr>
          <w:rFonts w:ascii="Century Gothic" w:hAnsi="Century Gothic" w:cstheme="minorHAnsi"/>
        </w:rPr>
        <w:t>storitvah od prvotno predvidenih, si  naročnik na osnovi 95. čl. ZJN-3 pridržuje pravico z izbranim ponudnikom skleniti dodatek k pogodbi.</w:t>
      </w:r>
    </w:p>
    <w:p w14:paraId="4325E299" w14:textId="77777777" w:rsidR="00BC6FEC" w:rsidRDefault="00BC6FEC" w:rsidP="00010FF1">
      <w:pPr>
        <w:spacing w:line="276" w:lineRule="auto"/>
        <w:jc w:val="both"/>
        <w:rPr>
          <w:rFonts w:ascii="Century Gothic" w:hAnsi="Century Gothic"/>
          <w:szCs w:val="20"/>
        </w:rPr>
      </w:pPr>
    </w:p>
    <w:p w14:paraId="0DA53423" w14:textId="625071AD" w:rsidR="00010FF1" w:rsidRPr="00D11547" w:rsidRDefault="00010FF1" w:rsidP="00010FF1">
      <w:pPr>
        <w:spacing w:line="276" w:lineRule="auto"/>
        <w:jc w:val="both"/>
        <w:rPr>
          <w:rFonts w:ascii="Century Gothic" w:hAnsi="Century Gothic"/>
          <w:szCs w:val="20"/>
        </w:rPr>
      </w:pPr>
      <w:r>
        <w:rPr>
          <w:rFonts w:ascii="Century Gothic" w:hAnsi="Century Gothic"/>
          <w:szCs w:val="20"/>
        </w:rPr>
        <w:t xml:space="preserve">Ponudba ponudnika mora biti veljavna vsaj </w:t>
      </w:r>
      <w:r w:rsidR="001729A3">
        <w:rPr>
          <w:rFonts w:ascii="Century Gothic" w:hAnsi="Century Gothic"/>
          <w:szCs w:val="20"/>
        </w:rPr>
        <w:t>9</w:t>
      </w:r>
      <w:r>
        <w:rPr>
          <w:rFonts w:ascii="Century Gothic" w:hAnsi="Century Gothic"/>
          <w:szCs w:val="20"/>
        </w:rPr>
        <w:t xml:space="preserve">0 dni od izteka roka za predložitev ponudb.  </w:t>
      </w:r>
    </w:p>
    <w:p w14:paraId="15CDDE96" w14:textId="77777777" w:rsidR="00010FF1" w:rsidRPr="00454C67" w:rsidRDefault="00010FF1" w:rsidP="00010FF1">
      <w:pPr>
        <w:widowControl w:val="0"/>
        <w:spacing w:line="276" w:lineRule="auto"/>
        <w:jc w:val="both"/>
        <w:rPr>
          <w:rFonts w:ascii="Century Gothic" w:hAnsi="Century Gothic"/>
          <w:szCs w:val="20"/>
        </w:rPr>
      </w:pPr>
    </w:p>
    <w:p w14:paraId="15E0D8FE" w14:textId="77777777" w:rsidR="00010FF1" w:rsidRDefault="00010FF1" w:rsidP="00010FF1">
      <w:pPr>
        <w:widowControl w:val="0"/>
        <w:spacing w:line="276" w:lineRule="auto"/>
        <w:ind w:left="284"/>
        <w:jc w:val="both"/>
        <w:rPr>
          <w:rFonts w:ascii="Century Gothic" w:hAnsi="Century Gothic"/>
        </w:rPr>
      </w:pPr>
    </w:p>
    <w:p w14:paraId="6DF13A19" w14:textId="77777777" w:rsidR="00010FF1" w:rsidRDefault="00010FF1" w:rsidP="00010FF1">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D11547">
        <w:rPr>
          <w:rFonts w:ascii="Century Gothic" w:hAnsi="Century Gothic"/>
        </w:rPr>
        <w:t>informacije o sklopih</w:t>
      </w:r>
    </w:p>
    <w:p w14:paraId="5A4EC944" w14:textId="77777777" w:rsidR="00010FF1" w:rsidRPr="00D11547" w:rsidRDefault="00010FF1" w:rsidP="00010FF1">
      <w:pPr>
        <w:pStyle w:val="PODPODNASLOV"/>
        <w:widowControl w:val="0"/>
        <w:numPr>
          <w:ilvl w:val="0"/>
          <w:numId w:val="0"/>
        </w:numPr>
        <w:tabs>
          <w:tab w:val="clear" w:pos="284"/>
          <w:tab w:val="clear" w:pos="567"/>
          <w:tab w:val="clear" w:pos="851"/>
        </w:tabs>
        <w:spacing w:after="0" w:line="276" w:lineRule="auto"/>
        <w:ind w:left="284"/>
        <w:jc w:val="both"/>
        <w:rPr>
          <w:rFonts w:ascii="Century Gothic" w:hAnsi="Century Gothic"/>
        </w:rPr>
      </w:pPr>
      <w:r w:rsidRPr="00D11547">
        <w:rPr>
          <w:rFonts w:ascii="Century Gothic" w:hAnsi="Century Gothic"/>
        </w:rPr>
        <w:t xml:space="preserve"> </w:t>
      </w:r>
    </w:p>
    <w:p w14:paraId="1B8C1D08" w14:textId="1A9F5E42" w:rsidR="00010FF1" w:rsidRDefault="00010FF1" w:rsidP="00010FF1">
      <w:pPr>
        <w:rPr>
          <w:rFonts w:ascii="Century Gothic" w:hAnsi="Century Gothic"/>
          <w:szCs w:val="20"/>
        </w:rPr>
      </w:pPr>
      <w:r w:rsidRPr="00D61FA4">
        <w:rPr>
          <w:rFonts w:ascii="Century Gothic" w:hAnsi="Century Gothic"/>
          <w:szCs w:val="20"/>
        </w:rPr>
        <w:t>Predmet javnega naročila je</w:t>
      </w:r>
      <w:r w:rsidR="001729A3">
        <w:rPr>
          <w:rFonts w:ascii="Century Gothic" w:hAnsi="Century Gothic"/>
          <w:szCs w:val="20"/>
        </w:rPr>
        <w:t xml:space="preserve"> celovit in ni</w:t>
      </w:r>
      <w:r w:rsidRPr="00D61FA4">
        <w:rPr>
          <w:rFonts w:ascii="Century Gothic" w:hAnsi="Century Gothic"/>
          <w:szCs w:val="20"/>
        </w:rPr>
        <w:t xml:space="preserve"> razdeljen sklope</w:t>
      </w:r>
      <w:r w:rsidR="001729A3">
        <w:rPr>
          <w:rFonts w:ascii="Century Gothic" w:hAnsi="Century Gothic"/>
          <w:szCs w:val="20"/>
        </w:rPr>
        <w:t>.</w:t>
      </w:r>
    </w:p>
    <w:p w14:paraId="7493D977" w14:textId="77777777" w:rsidR="001729A3" w:rsidRPr="00D61FA4" w:rsidRDefault="001729A3" w:rsidP="00010FF1">
      <w:pPr>
        <w:rPr>
          <w:rFonts w:ascii="Century Gothic" w:hAnsi="Century Gothic"/>
          <w:szCs w:val="20"/>
        </w:rPr>
      </w:pPr>
    </w:p>
    <w:p w14:paraId="25567642" w14:textId="44CCC3F5" w:rsidR="00010FF1" w:rsidRPr="00AC1E9B" w:rsidRDefault="00010FF1" w:rsidP="00010FF1">
      <w:pPr>
        <w:rPr>
          <w:rFonts w:ascii="Century Gothic" w:hAnsi="Century Gothic"/>
        </w:rPr>
      </w:pPr>
      <w:r w:rsidRPr="00AC1E9B">
        <w:rPr>
          <w:rFonts w:ascii="Century Gothic" w:hAnsi="Century Gothic"/>
        </w:rPr>
        <w:t xml:space="preserve">Od ponudnikov se zahteva </w:t>
      </w:r>
      <w:r>
        <w:rPr>
          <w:rFonts w:ascii="Century Gothic" w:hAnsi="Century Gothic"/>
        </w:rPr>
        <w:t xml:space="preserve">predložitev </w:t>
      </w:r>
      <w:r w:rsidRPr="00AC1E9B">
        <w:rPr>
          <w:rFonts w:ascii="Century Gothic" w:hAnsi="Century Gothic"/>
        </w:rPr>
        <w:t>ponudb</w:t>
      </w:r>
      <w:r>
        <w:rPr>
          <w:rFonts w:ascii="Century Gothic" w:hAnsi="Century Gothic"/>
        </w:rPr>
        <w:t>e</w:t>
      </w:r>
      <w:r w:rsidRPr="00AC1E9B">
        <w:rPr>
          <w:rFonts w:ascii="Century Gothic" w:hAnsi="Century Gothic"/>
        </w:rPr>
        <w:t xml:space="preserve">, ki zajema </w:t>
      </w:r>
      <w:r w:rsidR="001729A3">
        <w:rPr>
          <w:rFonts w:ascii="Century Gothic" w:hAnsi="Century Gothic"/>
        </w:rPr>
        <w:t xml:space="preserve">vse storitve, ki so predmet tega javnega naročila in so </w:t>
      </w:r>
      <w:r w:rsidR="00C15DA2">
        <w:rPr>
          <w:rFonts w:ascii="Century Gothic" w:hAnsi="Century Gothic"/>
        </w:rPr>
        <w:t xml:space="preserve">specificirano </w:t>
      </w:r>
      <w:r w:rsidR="001729A3">
        <w:rPr>
          <w:rFonts w:ascii="Century Gothic" w:hAnsi="Century Gothic"/>
        </w:rPr>
        <w:t>razvidne iz ponudbenega predračuna</w:t>
      </w:r>
      <w:r w:rsidRPr="00AC1E9B">
        <w:rPr>
          <w:rFonts w:ascii="Century Gothic" w:hAnsi="Century Gothic"/>
        </w:rPr>
        <w:t xml:space="preserve">. </w:t>
      </w:r>
    </w:p>
    <w:p w14:paraId="01037A54"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D788C67"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4AF4BD9" w14:textId="77777777" w:rsidR="00010FF1" w:rsidRDefault="00010FF1" w:rsidP="00010FF1">
      <w:pPr>
        <w:widowControl w:val="0"/>
        <w:spacing w:line="276" w:lineRule="auto"/>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po odprtem postopku v skladu z določilom</w:t>
      </w:r>
      <w:r w:rsidRPr="00855C43">
        <w:rPr>
          <w:rFonts w:ascii="Century Gothic" w:hAnsi="Century Gothic"/>
        </w:rPr>
        <w:t xml:space="preserve"> 4</w:t>
      </w:r>
      <w:r>
        <w:rPr>
          <w:rFonts w:ascii="Century Gothic" w:hAnsi="Century Gothic"/>
        </w:rPr>
        <w:t>0</w:t>
      </w:r>
      <w:r w:rsidRPr="00855C43">
        <w:rPr>
          <w:rFonts w:ascii="Century Gothic" w:hAnsi="Century Gothic"/>
        </w:rPr>
        <w:t>. člen</w:t>
      </w:r>
      <w:r>
        <w:rPr>
          <w:rFonts w:ascii="Century Gothic" w:hAnsi="Century Gothic"/>
        </w:rPr>
        <w:t xml:space="preserve">a </w:t>
      </w:r>
      <w:r w:rsidRPr="00855C43">
        <w:rPr>
          <w:rFonts w:ascii="Century Gothic" w:hAnsi="Century Gothic"/>
        </w:rPr>
        <w:t xml:space="preserve">Zakona o javnem naročanju </w:t>
      </w:r>
      <w:r w:rsidRPr="00F94DCA">
        <w:rPr>
          <w:rFonts w:ascii="Century Gothic" w:hAnsi="Century Gothic"/>
        </w:rPr>
        <w:t xml:space="preserve">(Uradni list RS, št. 91/15, </w:t>
      </w:r>
      <w:r>
        <w:rPr>
          <w:rFonts w:ascii="Century Gothic" w:hAnsi="Century Gothic"/>
        </w:rPr>
        <w:t>z vsemi nadaljnjimi spremembami in dopolnitvami</w:t>
      </w:r>
      <w:r w:rsidRPr="00F94DCA">
        <w:rPr>
          <w:rFonts w:ascii="Century Gothic" w:hAnsi="Century Gothic"/>
        </w:rPr>
        <w:t>; v nadaljnjem besedilu: ZJN</w:t>
      </w:r>
      <w:r>
        <w:rPr>
          <w:rFonts w:ascii="Century Gothic" w:hAnsi="Century Gothic"/>
        </w:rPr>
        <w:t>-</w:t>
      </w:r>
      <w:r w:rsidRPr="00F94DCA">
        <w:rPr>
          <w:rFonts w:ascii="Century Gothic" w:hAnsi="Century Gothic"/>
        </w:rPr>
        <w:t>3)</w:t>
      </w:r>
      <w:r w:rsidRPr="00855C43">
        <w:rPr>
          <w:rFonts w:ascii="Century Gothic" w:hAnsi="Century Gothic"/>
        </w:rPr>
        <w:t>.</w:t>
      </w:r>
      <w:r>
        <w:rPr>
          <w:rFonts w:ascii="Century Gothic" w:hAnsi="Century Gothic"/>
        </w:rPr>
        <w:t xml:space="preserve"> </w:t>
      </w:r>
    </w:p>
    <w:p w14:paraId="23FD8F96" w14:textId="77777777" w:rsidR="00010FF1" w:rsidRPr="00855C43" w:rsidRDefault="00010FF1" w:rsidP="00010FF1">
      <w:pPr>
        <w:widowControl w:val="0"/>
        <w:spacing w:line="276" w:lineRule="auto"/>
        <w:jc w:val="both"/>
        <w:rPr>
          <w:rFonts w:ascii="Century Gothic" w:hAnsi="Century Gothic"/>
        </w:rPr>
      </w:pPr>
    </w:p>
    <w:p w14:paraId="517A3978" w14:textId="77777777" w:rsidR="00010FF1" w:rsidRPr="00533CD2"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ZAUPNOST IN TAJNOST</w:t>
      </w:r>
    </w:p>
    <w:p w14:paraId="58FB917A" w14:textId="77777777" w:rsidR="00010FF1" w:rsidRDefault="00010FF1" w:rsidP="00010FF1">
      <w:pPr>
        <w:widowControl w:val="0"/>
        <w:spacing w:line="276" w:lineRule="auto"/>
        <w:jc w:val="both"/>
        <w:rPr>
          <w:rFonts w:ascii="Century Gothic" w:hAnsi="Century Gothic"/>
        </w:rPr>
      </w:pPr>
      <w:r>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4608C9D7" w14:textId="77777777" w:rsidR="00010FF1" w:rsidRDefault="00010FF1" w:rsidP="00010FF1">
      <w:pPr>
        <w:widowControl w:val="0"/>
        <w:spacing w:line="276" w:lineRule="auto"/>
        <w:ind w:left="284"/>
        <w:jc w:val="both"/>
        <w:rPr>
          <w:rFonts w:ascii="Century Gothic" w:hAnsi="Century Gothic"/>
        </w:rPr>
      </w:pPr>
    </w:p>
    <w:p w14:paraId="5A3412BF" w14:textId="77777777" w:rsidR="00010FF1" w:rsidRDefault="00010FF1" w:rsidP="00010FF1">
      <w:pPr>
        <w:widowControl w:val="0"/>
        <w:spacing w:line="276" w:lineRule="auto"/>
        <w:jc w:val="both"/>
        <w:rPr>
          <w:rFonts w:ascii="Century Gothic" w:hAnsi="Century Gothic"/>
        </w:rPr>
      </w:pPr>
      <w:r>
        <w:rPr>
          <w:rFonts w:ascii="Century Gothic" w:hAnsi="Century Gothic"/>
        </w:rPr>
        <w:t>Ponudnikovi podatki v naročnikovih predlogah so javni in ne morejo biti opredeljeni kot poslovna skrivnost.</w:t>
      </w:r>
    </w:p>
    <w:p w14:paraId="1AC01AD5" w14:textId="77777777" w:rsidR="00010FF1" w:rsidRDefault="00010FF1" w:rsidP="00010FF1">
      <w:pPr>
        <w:widowControl w:val="0"/>
        <w:spacing w:line="276" w:lineRule="auto"/>
        <w:jc w:val="both"/>
        <w:rPr>
          <w:rFonts w:ascii="Century Gothic" w:hAnsi="Century Gothic"/>
        </w:rPr>
      </w:pPr>
    </w:p>
    <w:p w14:paraId="56D21101" w14:textId="77777777" w:rsidR="00010FF1"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SODELOVANJE NA RAZPISU</w:t>
      </w:r>
    </w:p>
    <w:p w14:paraId="53E332F9"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E274B9B" w14:textId="77777777" w:rsidR="00010FF1" w:rsidRPr="009B3A0B" w:rsidRDefault="00010FF1" w:rsidP="00010FF1">
      <w:pPr>
        <w:pStyle w:val="Telobesedila2"/>
        <w:keepNext/>
        <w:tabs>
          <w:tab w:val="left" w:pos="1260"/>
        </w:tabs>
        <w:rPr>
          <w:rFonts w:ascii="Century Gothic" w:hAnsi="Century Gothic" w:cs="Arial"/>
          <w:b w:val="0"/>
          <w:bCs/>
          <w:sz w:val="20"/>
        </w:rPr>
      </w:pPr>
      <w:r w:rsidRPr="009B3A0B">
        <w:rPr>
          <w:rFonts w:ascii="Century Gothic" w:hAnsi="Century Gothic" w:cs="Arial"/>
          <w:b w:val="0"/>
          <w:bCs/>
          <w:sz w:val="20"/>
        </w:rPr>
        <w:t>Na razpis se lahko prijavi vsak gospodarski subjekt, ki izpolnjuje pogoje iz te razpisne dokumentacije in ki ima registrirano dejavnost,</w:t>
      </w:r>
      <w:r>
        <w:rPr>
          <w:rFonts w:ascii="Century Gothic" w:hAnsi="Century Gothic" w:cs="Arial"/>
          <w:b w:val="0"/>
          <w:bCs/>
          <w:sz w:val="20"/>
        </w:rPr>
        <w:t xml:space="preserve"> potrebno za izvedbo predmeta javnega naročila </w:t>
      </w:r>
      <w:r w:rsidRPr="009B3A0B">
        <w:rPr>
          <w:rFonts w:ascii="Century Gothic" w:hAnsi="Century Gothic" w:cs="Arial"/>
          <w:b w:val="0"/>
          <w:bCs/>
          <w:sz w:val="20"/>
        </w:rPr>
        <w:t>ter pridobljena</w:t>
      </w:r>
      <w:r>
        <w:rPr>
          <w:rFonts w:ascii="Century Gothic" w:hAnsi="Century Gothic" w:cs="Arial"/>
          <w:b w:val="0"/>
          <w:bCs/>
          <w:sz w:val="20"/>
        </w:rPr>
        <w:t xml:space="preserve"> </w:t>
      </w:r>
      <w:r w:rsidRPr="009B3A0B">
        <w:rPr>
          <w:rFonts w:ascii="Century Gothic" w:hAnsi="Century Gothic" w:cs="Arial"/>
          <w:b w:val="0"/>
          <w:bCs/>
          <w:sz w:val="20"/>
        </w:rPr>
        <w:t>vsa potrebna dovoljenja za opravljanje dejavnosti.</w:t>
      </w:r>
      <w:r>
        <w:rPr>
          <w:rFonts w:ascii="Century Gothic" w:hAnsi="Century Gothic" w:cs="Arial"/>
          <w:b w:val="0"/>
          <w:bCs/>
          <w:sz w:val="20"/>
        </w:rPr>
        <w:t xml:space="preserve"> Zainteresirani kandidati lahko v predmetnem postopku javnega naročila, sodelujejo v eni izmed v nadaljevanju opisanih oblik. </w:t>
      </w:r>
    </w:p>
    <w:p w14:paraId="548C4848" w14:textId="77777777" w:rsidR="00010FF1" w:rsidRDefault="00010FF1" w:rsidP="00010FF1">
      <w:pPr>
        <w:pStyle w:val="Telobesedila2"/>
        <w:keepNext/>
        <w:tabs>
          <w:tab w:val="left" w:pos="1260"/>
        </w:tabs>
        <w:spacing w:before="60"/>
        <w:rPr>
          <w:rFonts w:ascii="Century Gothic" w:hAnsi="Century Gothic" w:cs="Arial"/>
          <w:sz w:val="20"/>
        </w:rPr>
      </w:pPr>
    </w:p>
    <w:p w14:paraId="24BDDD3B" w14:textId="77777777" w:rsidR="00010FF1" w:rsidRPr="00EE54F2" w:rsidRDefault="00010FF1" w:rsidP="00010FF1">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SAMOSTOJNA PONUDBA</w:t>
      </w:r>
    </w:p>
    <w:p w14:paraId="22DCE991" w14:textId="77777777" w:rsidR="00010FF1" w:rsidRDefault="00010FF1" w:rsidP="00010FF1">
      <w:pPr>
        <w:pStyle w:val="Telobesedila2"/>
        <w:spacing w:before="60"/>
        <w:rPr>
          <w:rFonts w:ascii="Century Gothic" w:hAnsi="Century Gothic" w:cs="Arial"/>
          <w:b w:val="0"/>
          <w:sz w:val="20"/>
        </w:rPr>
      </w:pPr>
      <w:r w:rsidRPr="00EE54F2">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0FF91DF2" w14:textId="77777777" w:rsidR="00010FF1" w:rsidRPr="00EE54F2" w:rsidRDefault="00010FF1" w:rsidP="00010FF1">
      <w:pPr>
        <w:pStyle w:val="Telobesedila2"/>
        <w:spacing w:before="60"/>
        <w:ind w:left="1276"/>
        <w:rPr>
          <w:rFonts w:ascii="Century Gothic" w:hAnsi="Century Gothic" w:cs="Arial"/>
          <w:b w:val="0"/>
          <w:sz w:val="20"/>
        </w:rPr>
      </w:pPr>
    </w:p>
    <w:p w14:paraId="62FE7E37" w14:textId="77777777" w:rsidR="00010FF1" w:rsidRPr="00EE54F2" w:rsidRDefault="00010FF1" w:rsidP="00010FF1">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SKUPNA PONUDBA</w:t>
      </w:r>
    </w:p>
    <w:p w14:paraId="583CF1C0" w14:textId="77777777" w:rsidR="00010FF1" w:rsidRPr="005A5753" w:rsidRDefault="00010FF1" w:rsidP="00010FF1">
      <w:pPr>
        <w:suppressAutoHyphens/>
        <w:autoSpaceDE w:val="0"/>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35133090"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3C3AC7AC"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360AF6A3"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5DA4AD4B"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11990D89"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37A8FAD7"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68ABDB2D"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24043BB8"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5173CAAC"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6233179A"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5D1D5718" w14:textId="77777777" w:rsidR="00010FF1" w:rsidRPr="005A5753" w:rsidRDefault="00010FF1" w:rsidP="00010FF1">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49A31FFD" w14:textId="77777777" w:rsidR="00010FF1" w:rsidRDefault="00010FF1" w:rsidP="00010FF1">
      <w:pPr>
        <w:widowControl w:val="0"/>
        <w:autoSpaceDE w:val="0"/>
        <w:spacing w:line="266" w:lineRule="exact"/>
        <w:ind w:left="708"/>
        <w:jc w:val="both"/>
        <w:rPr>
          <w:rFonts w:ascii="Century Gothic" w:hAnsi="Century Gothic" w:cstheme="minorHAnsi"/>
          <w:bCs/>
        </w:rPr>
      </w:pPr>
    </w:p>
    <w:p w14:paraId="120F18CF" w14:textId="77777777" w:rsidR="00010FF1" w:rsidRPr="005A5753" w:rsidRDefault="00010FF1" w:rsidP="00010FF1">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68378641" w14:textId="77777777" w:rsidR="00010FF1" w:rsidRPr="005A5753" w:rsidRDefault="00010FF1" w:rsidP="00010FF1">
      <w:pPr>
        <w:widowControl w:val="0"/>
        <w:autoSpaceDE w:val="0"/>
        <w:spacing w:line="266" w:lineRule="exact"/>
        <w:ind w:left="284"/>
        <w:jc w:val="both"/>
        <w:rPr>
          <w:rFonts w:ascii="Century Gothic" w:hAnsi="Century Gothic" w:cstheme="minorHAnsi"/>
          <w:bCs/>
        </w:rPr>
      </w:pPr>
    </w:p>
    <w:p w14:paraId="35264946" w14:textId="77777777" w:rsidR="00010FF1" w:rsidRPr="005A5753" w:rsidRDefault="00010FF1" w:rsidP="00010FF1">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18D5DE38" w14:textId="77777777" w:rsidR="00010FF1" w:rsidRPr="00EE54F2" w:rsidRDefault="00010FF1" w:rsidP="00010FF1">
      <w:pPr>
        <w:pStyle w:val="Telobesedila2"/>
        <w:spacing w:before="60"/>
        <w:ind w:left="1276"/>
        <w:rPr>
          <w:rFonts w:ascii="Century Gothic" w:hAnsi="Century Gothic" w:cs="Arial"/>
          <w:b w:val="0"/>
          <w:sz w:val="20"/>
        </w:rPr>
      </w:pPr>
      <w:r>
        <w:rPr>
          <w:rFonts w:ascii="Century Gothic" w:hAnsi="Century Gothic" w:cs="Arial"/>
          <w:b w:val="0"/>
          <w:sz w:val="20"/>
        </w:rPr>
        <w:t xml:space="preserve">  </w:t>
      </w:r>
    </w:p>
    <w:p w14:paraId="5FBAD160" w14:textId="77777777" w:rsidR="00010FF1" w:rsidRPr="00EE54F2" w:rsidRDefault="00010FF1" w:rsidP="00010FF1">
      <w:pPr>
        <w:pStyle w:val="Telobesedila2"/>
        <w:keepNext/>
        <w:tabs>
          <w:tab w:val="left" w:pos="1260"/>
        </w:tabs>
        <w:spacing w:before="60"/>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1CFF3136" w14:textId="77777777" w:rsidR="00010FF1" w:rsidRDefault="00010FF1" w:rsidP="00010FF1">
      <w:pPr>
        <w:pStyle w:val="Telobesedila2"/>
        <w:spacing w:before="60"/>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0F9639" w14:textId="77777777" w:rsidR="00010FF1" w:rsidRDefault="00010FF1" w:rsidP="00010FF1">
      <w:pPr>
        <w:pStyle w:val="Telobesedila2"/>
        <w:spacing w:before="60"/>
        <w:rPr>
          <w:rFonts w:ascii="Century Gothic" w:hAnsi="Century Gothic" w:cs="Arial"/>
          <w:b w:val="0"/>
          <w:sz w:val="20"/>
        </w:rPr>
      </w:pPr>
    </w:p>
    <w:p w14:paraId="4202C5A0" w14:textId="77777777" w:rsidR="00010FF1" w:rsidRPr="00BB138B" w:rsidRDefault="00010FF1" w:rsidP="00010FF1">
      <w:pPr>
        <w:pStyle w:val="Telobesedila2"/>
        <w:spacing w:before="60"/>
        <w:rPr>
          <w:rFonts w:ascii="Century Gothic" w:hAnsi="Century Gothic" w:cs="Arial"/>
          <w:b w:val="0"/>
          <w:bCs/>
          <w:sz w:val="20"/>
        </w:rPr>
      </w:pPr>
      <w:r w:rsidRPr="00BB138B">
        <w:rPr>
          <w:rFonts w:ascii="Century Gothic" w:hAnsi="Century Gothic" w:cstheme="minorHAnsi"/>
          <w:b w:val="0"/>
          <w:bCs/>
          <w:sz w:val="20"/>
        </w:rPr>
        <w:t>Če bo ponudnik izvajal javno naročilo s podizvajalci, mora v ponudbi:</w:t>
      </w:r>
    </w:p>
    <w:p w14:paraId="7F645873" w14:textId="06C60A13" w:rsidR="00010FF1" w:rsidRPr="00BE54DF" w:rsidRDefault="00010FF1" w:rsidP="00010FF1">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sidR="00C15DA2">
        <w:rPr>
          <w:rFonts w:ascii="Century Gothic" w:hAnsi="Century Gothic" w:cstheme="minorHAnsi"/>
        </w:rPr>
        <w:t>3</w:t>
      </w:r>
      <w:r w:rsidRPr="00BE54DF">
        <w:rPr>
          <w:rFonts w:ascii="Century Gothic" w:hAnsi="Century Gothic" w:cstheme="minorHAnsi"/>
        </w:rPr>
        <w:t>),</w:t>
      </w:r>
    </w:p>
    <w:p w14:paraId="47A21F00" w14:textId="3A551D53" w:rsidR="00010FF1" w:rsidRPr="00BE54DF" w:rsidRDefault="00010FF1" w:rsidP="00010FF1">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kontaktne podatke in zakonite zastopnike predlaganih podizvajalcev (OBR-</w:t>
      </w:r>
      <w:r w:rsidR="00C15DA2">
        <w:rPr>
          <w:rFonts w:ascii="Century Gothic" w:hAnsi="Century Gothic" w:cstheme="minorHAnsi"/>
        </w:rPr>
        <w:t>3</w:t>
      </w:r>
      <w:r w:rsidRPr="00BE54DF">
        <w:rPr>
          <w:rFonts w:ascii="Century Gothic" w:hAnsi="Century Gothic" w:cstheme="minorHAnsi"/>
        </w:rPr>
        <w:t>),</w:t>
      </w:r>
    </w:p>
    <w:p w14:paraId="318C1A25" w14:textId="77777777" w:rsidR="00010FF1" w:rsidRPr="00BE54DF" w:rsidRDefault="00010FF1" w:rsidP="00010FF1">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izpolnjene izjave o neobstoju izključitvenih razlogov teh podizvajalcev v skladu z 79. členom ZJN-3,</w:t>
      </w:r>
    </w:p>
    <w:p w14:paraId="66D3BA6E" w14:textId="7C3597C4" w:rsidR="00010FF1" w:rsidRPr="00BE54DF" w:rsidRDefault="00010FF1" w:rsidP="00010FF1">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sidR="00C15DA2">
        <w:rPr>
          <w:rFonts w:ascii="Century Gothic" w:hAnsi="Century Gothic" w:cstheme="minorHAnsi"/>
        </w:rPr>
        <w:t>4</w:t>
      </w:r>
      <w:r w:rsidRPr="00BE54DF">
        <w:rPr>
          <w:rFonts w:ascii="Century Gothic" w:hAnsi="Century Gothic" w:cstheme="minorHAnsi"/>
        </w:rPr>
        <w:t>).</w:t>
      </w:r>
    </w:p>
    <w:p w14:paraId="63A4089E" w14:textId="77777777" w:rsidR="00010FF1" w:rsidRPr="00BE54DF" w:rsidRDefault="00010FF1" w:rsidP="00010FF1">
      <w:pPr>
        <w:widowControl w:val="0"/>
        <w:autoSpaceDE w:val="0"/>
        <w:spacing w:line="266" w:lineRule="exact"/>
        <w:ind w:left="284"/>
        <w:jc w:val="both"/>
        <w:rPr>
          <w:rFonts w:ascii="Century Gothic" w:hAnsi="Century Gothic" w:cstheme="minorHAnsi"/>
        </w:rPr>
      </w:pPr>
    </w:p>
    <w:p w14:paraId="26EB7C80" w14:textId="32C3B78D" w:rsidR="00010FF1" w:rsidRPr="00BE54DF" w:rsidRDefault="00010FF1" w:rsidP="00010FF1">
      <w:pPr>
        <w:widowControl w:val="0"/>
        <w:autoSpaceDE w:val="0"/>
        <w:spacing w:line="266" w:lineRule="exact"/>
        <w:ind w:left="644"/>
        <w:jc w:val="both"/>
        <w:rPr>
          <w:rFonts w:ascii="Century Gothic" w:hAnsi="Century Gothic" w:cstheme="minorHAnsi"/>
        </w:rPr>
      </w:pPr>
      <w:r w:rsidRPr="00BE54DF">
        <w:rPr>
          <w:rFonts w:ascii="Century Gothic" w:hAnsi="Century Gothic" w:cstheme="minorHAnsi"/>
        </w:rPr>
        <w:t xml:space="preserve">Ponudnik mora med izvajanjem javnega naročila naročnika obvestiti o morebitnih spremembah informacij iz prejšnjega odstavka in poslati informacije o novih podizvajalcih, ki jih namerava naknadno vključiti v izvajanje </w:t>
      </w:r>
      <w:r w:rsidR="00C15DA2">
        <w:rPr>
          <w:rFonts w:ascii="Century Gothic" w:hAnsi="Century Gothic" w:cstheme="minorHAnsi"/>
        </w:rPr>
        <w:t xml:space="preserve">razpisanih </w:t>
      </w:r>
      <w:r w:rsidRPr="00BE54DF">
        <w:rPr>
          <w:rFonts w:ascii="Century Gothic" w:hAnsi="Century Gothic" w:cstheme="minorHAnsi"/>
        </w:rPr>
        <w:t>storitev, in sicer najkasneje v petih dneh po spremembi. V primeru vključitve novih podizvajalcev mora glavni izvajalec skupaj z obvestilom posredovati naslednje podatke in dokumente:</w:t>
      </w:r>
    </w:p>
    <w:p w14:paraId="331411F1" w14:textId="77777777" w:rsidR="00010FF1" w:rsidRPr="00BE54DF" w:rsidRDefault="00010FF1" w:rsidP="00010FF1">
      <w:pPr>
        <w:autoSpaceDE w:val="0"/>
        <w:rPr>
          <w:rFonts w:ascii="Century Gothic" w:hAnsi="Century Gothic" w:cstheme="minorHAnsi"/>
          <w:color w:val="000000"/>
        </w:rPr>
      </w:pPr>
    </w:p>
    <w:p w14:paraId="2401236B" w14:textId="77777777" w:rsidR="00010FF1" w:rsidRPr="00BE54DF" w:rsidRDefault="00010FF1" w:rsidP="00010FF1">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5AB883AE" w14:textId="77777777" w:rsidR="00010FF1" w:rsidRPr="00BE54DF" w:rsidRDefault="00010FF1" w:rsidP="00010FF1">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73A092CF" w14:textId="1CAC9811" w:rsidR="00010FF1" w:rsidRPr="00BE54DF" w:rsidRDefault="00010FF1" w:rsidP="00010FF1">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izpolnjen</w:t>
      </w:r>
      <w:r w:rsidR="00372FCF">
        <w:rPr>
          <w:rFonts w:ascii="Century Gothic" w:hAnsi="Century Gothic" w:cstheme="minorHAnsi"/>
        </w:rPr>
        <w:t xml:space="preserve"> ESPD </w:t>
      </w:r>
      <w:r w:rsidR="00372FCF" w:rsidRPr="00372FCF">
        <w:rPr>
          <w:rFonts w:ascii="Century Gothic" w:hAnsi="Century Gothic"/>
          <w:bCs/>
          <w:szCs w:val="20"/>
        </w:rPr>
        <w:t>v*.pdf datoteki</w:t>
      </w:r>
      <w:r w:rsidR="00372FCF" w:rsidRPr="00BE54DF">
        <w:rPr>
          <w:rFonts w:ascii="Century Gothic" w:hAnsi="Century Gothic" w:cstheme="minorHAnsi"/>
        </w:rPr>
        <w:t xml:space="preserve"> </w:t>
      </w:r>
      <w:r w:rsidRPr="00BE54DF">
        <w:rPr>
          <w:rFonts w:ascii="Century Gothic" w:hAnsi="Century Gothic" w:cstheme="minorHAnsi"/>
        </w:rPr>
        <w:t xml:space="preserve">ter </w:t>
      </w:r>
    </w:p>
    <w:p w14:paraId="722CFEEA" w14:textId="77777777" w:rsidR="00010FF1" w:rsidRPr="00BE54DF" w:rsidRDefault="00010FF1" w:rsidP="00010FF1">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priložiti zahtevo podizvajalca za neposredno plačilo, če podizvajalec to zahteva. </w:t>
      </w:r>
    </w:p>
    <w:p w14:paraId="433C509E" w14:textId="77777777" w:rsidR="00010FF1" w:rsidRPr="00BE54DF" w:rsidRDefault="00010FF1" w:rsidP="00010FF1">
      <w:pPr>
        <w:suppressAutoHyphens/>
        <w:autoSpaceDE w:val="0"/>
        <w:spacing w:after="56"/>
        <w:ind w:left="720"/>
        <w:jc w:val="both"/>
        <w:rPr>
          <w:rFonts w:ascii="Century Gothic" w:hAnsi="Century Gothic" w:cstheme="minorHAnsi"/>
        </w:rPr>
      </w:pPr>
    </w:p>
    <w:p w14:paraId="7BED8FBE" w14:textId="77777777" w:rsidR="00010FF1" w:rsidRPr="00BE54DF" w:rsidRDefault="00010FF1" w:rsidP="00010FF1">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3B05DC3" w14:textId="77777777" w:rsidR="00010FF1" w:rsidRPr="00BE54DF" w:rsidRDefault="00010FF1" w:rsidP="00010FF1">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0009F7DB" w14:textId="77777777" w:rsidR="00010FF1" w:rsidRPr="00BE54DF" w:rsidRDefault="00010FF1" w:rsidP="00010FF1">
      <w:pPr>
        <w:widowControl w:val="0"/>
        <w:numPr>
          <w:ilvl w:val="0"/>
          <w:numId w:val="20"/>
        </w:numPr>
        <w:suppressAutoHyphens/>
        <w:autoSpaceDE w:val="0"/>
        <w:spacing w:line="266" w:lineRule="exact"/>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19764342" w14:textId="77777777" w:rsidR="00010FF1" w:rsidRPr="00BE54DF" w:rsidRDefault="00010FF1" w:rsidP="00010FF1">
      <w:pPr>
        <w:widowControl w:val="0"/>
        <w:numPr>
          <w:ilvl w:val="0"/>
          <w:numId w:val="20"/>
        </w:numPr>
        <w:suppressAutoHyphens/>
        <w:autoSpaceDE w:val="0"/>
        <w:spacing w:line="266" w:lineRule="exact"/>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68FF0561" w14:textId="77777777" w:rsidR="00010FF1" w:rsidRPr="00BE54DF" w:rsidRDefault="00010FF1" w:rsidP="00010FF1">
      <w:pPr>
        <w:widowControl w:val="0"/>
        <w:autoSpaceDE w:val="0"/>
        <w:spacing w:line="266" w:lineRule="exact"/>
        <w:jc w:val="both"/>
        <w:rPr>
          <w:rFonts w:ascii="Century Gothic" w:hAnsi="Century Gothic" w:cstheme="minorHAnsi"/>
        </w:rPr>
      </w:pPr>
    </w:p>
    <w:p w14:paraId="1A7E4FE6" w14:textId="77777777" w:rsidR="00010FF1" w:rsidRPr="00BE54DF" w:rsidRDefault="00010FF1" w:rsidP="00010FF1">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7ACBDCE7" w14:textId="77777777" w:rsidR="00010FF1" w:rsidRPr="00BE54DF" w:rsidRDefault="00010FF1" w:rsidP="00010FF1">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9E68C84" w14:textId="77777777" w:rsidR="00010FF1" w:rsidRDefault="00010FF1" w:rsidP="00010FF1">
      <w:pPr>
        <w:pStyle w:val="Telobesedila2"/>
        <w:spacing w:before="60"/>
        <w:ind w:left="1276"/>
        <w:rPr>
          <w:rFonts w:ascii="Century Gothic" w:hAnsi="Century Gothic" w:cs="Arial"/>
          <w:b w:val="0"/>
          <w:sz w:val="20"/>
        </w:rPr>
      </w:pPr>
    </w:p>
    <w:p w14:paraId="1CA994DF" w14:textId="77777777" w:rsidR="00010FF1" w:rsidRDefault="00010FF1" w:rsidP="00010FF1">
      <w:pPr>
        <w:pStyle w:val="Telobesedila2"/>
        <w:spacing w:before="60"/>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30C0FEA9" w14:textId="77777777" w:rsidR="00010FF1" w:rsidRDefault="00010FF1" w:rsidP="00010FF1">
      <w:pPr>
        <w:pStyle w:val="Telobesedila2"/>
        <w:spacing w:before="60"/>
        <w:ind w:left="1276"/>
        <w:rPr>
          <w:rFonts w:ascii="Century Gothic" w:hAnsi="Century Gothic" w:cs="Arial"/>
          <w:b w:val="0"/>
          <w:sz w:val="20"/>
        </w:rPr>
      </w:pPr>
    </w:p>
    <w:p w14:paraId="76F67674"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682B30E8" w14:textId="77777777" w:rsidR="00010FF1" w:rsidRDefault="00010FF1" w:rsidP="00010FF1">
      <w:pPr>
        <w:spacing w:line="276" w:lineRule="auto"/>
        <w:ind w:left="284"/>
        <w:jc w:val="both"/>
        <w:rPr>
          <w:rFonts w:ascii="Century Gothic" w:hAnsi="Century Gothic"/>
          <w:lang w:val="sv-SE"/>
        </w:rPr>
      </w:pPr>
      <w:r w:rsidRPr="00855C43">
        <w:rPr>
          <w:rFonts w:ascii="Century Gothic" w:hAnsi="Century Gothic"/>
        </w:rPr>
        <w:t xml:space="preserve">Vsak ponudnik lahko </w:t>
      </w:r>
      <w:r>
        <w:rPr>
          <w:rFonts w:ascii="Century Gothic" w:hAnsi="Century Gothic"/>
        </w:rPr>
        <w:t xml:space="preserve">sam ali </w:t>
      </w:r>
      <w:r w:rsidRPr="00855C43">
        <w:rPr>
          <w:rFonts w:ascii="Century Gothic" w:hAnsi="Century Gothic"/>
        </w:rPr>
        <w:t xml:space="preserve">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C001C5B" w14:textId="77777777" w:rsidR="00010FF1" w:rsidRPr="00EE54F2" w:rsidRDefault="00010FF1" w:rsidP="00010FF1">
      <w:pPr>
        <w:pStyle w:val="Telobesedila2"/>
        <w:spacing w:before="60"/>
        <w:rPr>
          <w:rFonts w:ascii="Century Gothic" w:hAnsi="Century Gothic" w:cs="Arial"/>
          <w:b w:val="0"/>
          <w:sz w:val="20"/>
        </w:rPr>
      </w:pPr>
    </w:p>
    <w:p w14:paraId="0B4CB45D" w14:textId="77777777" w:rsidR="00010FF1" w:rsidRPr="00EE54F2"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EE54F2">
        <w:rPr>
          <w:rFonts w:ascii="Century Gothic" w:hAnsi="Century Gothic"/>
        </w:rPr>
        <w:t>ZAHTEVE ZA DodatnA pojasnilA</w:t>
      </w:r>
    </w:p>
    <w:p w14:paraId="18B01D71" w14:textId="77777777" w:rsidR="00010FF1" w:rsidRPr="007B5A0B" w:rsidRDefault="00010FF1" w:rsidP="00010FF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Portala javnih naročil pri objavi predmetnega javnega naročila</w:t>
      </w:r>
      <w:r w:rsidRPr="007B5A0B">
        <w:rPr>
          <w:rFonts w:ascii="Century Gothic" w:hAnsi="Century Gothic"/>
        </w:rPr>
        <w:t>. Na drugače posredovane zahteve za dodatna pojasnila naročnik ni dolžan odgovoriti.</w:t>
      </w:r>
      <w:r>
        <w:rPr>
          <w:rFonts w:ascii="Century Gothic" w:hAnsi="Century Gothic"/>
        </w:rPr>
        <w:t xml:space="preserve"> </w:t>
      </w:r>
    </w:p>
    <w:p w14:paraId="376640BB" w14:textId="46E4AA26" w:rsidR="00010FF1" w:rsidRPr="007B5A0B" w:rsidRDefault="00010FF1" w:rsidP="00010F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w:t>
      </w:r>
      <w:r w:rsidRPr="00FF759E">
        <w:rPr>
          <w:rFonts w:ascii="Century Gothic" w:hAnsi="Century Gothic"/>
          <w:b/>
        </w:rPr>
        <w:t xml:space="preserve">do </w:t>
      </w:r>
      <w:r w:rsidR="000C59AF">
        <w:rPr>
          <w:rFonts w:ascii="Century Gothic" w:hAnsi="Century Gothic"/>
          <w:b/>
        </w:rPr>
        <w:t>7. 6. 2024</w:t>
      </w:r>
      <w:r w:rsidRPr="00FF759E">
        <w:rPr>
          <w:rFonts w:ascii="Century Gothic" w:hAnsi="Century Gothic"/>
          <w:b/>
        </w:rPr>
        <w:t xml:space="preserve"> do </w:t>
      </w:r>
      <w:r w:rsidR="000C59AF">
        <w:rPr>
          <w:rFonts w:ascii="Century Gothic" w:hAnsi="Century Gothic"/>
          <w:b/>
        </w:rPr>
        <w:t xml:space="preserve">10.00 </w:t>
      </w:r>
      <w:r w:rsidRPr="00FF759E">
        <w:rPr>
          <w:rFonts w:ascii="Century Gothic" w:hAnsi="Century Gothic"/>
          <w:b/>
        </w:rPr>
        <w:t>ure</w:t>
      </w:r>
      <w:r w:rsidRPr="00FF759E">
        <w:rPr>
          <w:rFonts w:ascii="Century Gothic" w:hAnsi="Century Gothic"/>
        </w:rPr>
        <w:t>.</w:t>
      </w:r>
      <w:r w:rsidRPr="007B5A0B">
        <w:rPr>
          <w:rFonts w:ascii="Century Gothic" w:hAnsi="Century Gothic"/>
        </w:rPr>
        <w:t xml:space="preserve"> </w:t>
      </w:r>
    </w:p>
    <w:p w14:paraId="62472E50" w14:textId="77777777" w:rsidR="00C15DA2" w:rsidRDefault="00C15DA2" w:rsidP="00010FF1">
      <w:pPr>
        <w:widowControl w:val="0"/>
        <w:spacing w:line="276" w:lineRule="auto"/>
        <w:ind w:firstLine="284"/>
        <w:jc w:val="both"/>
        <w:rPr>
          <w:rFonts w:ascii="Century Gothic" w:hAnsi="Century Gothic"/>
        </w:rPr>
      </w:pPr>
    </w:p>
    <w:p w14:paraId="68CE271D" w14:textId="196567AE" w:rsidR="00010FF1" w:rsidRDefault="00010FF1" w:rsidP="00010FF1">
      <w:pPr>
        <w:widowControl w:val="0"/>
        <w:spacing w:line="276" w:lineRule="auto"/>
        <w:ind w:firstLine="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 xml:space="preserve">preko Portala javnih naročil najpozneje 6 dni  </w:t>
      </w:r>
    </w:p>
    <w:p w14:paraId="47BF73ED" w14:textId="77777777" w:rsidR="00010FF1" w:rsidRDefault="00010FF1" w:rsidP="00010FF1">
      <w:pPr>
        <w:widowControl w:val="0"/>
        <w:spacing w:line="276" w:lineRule="auto"/>
        <w:ind w:firstLine="284"/>
        <w:jc w:val="both"/>
        <w:rPr>
          <w:rFonts w:ascii="Century Gothic" w:hAnsi="Century Gothic"/>
        </w:rPr>
      </w:pPr>
      <w:r>
        <w:rPr>
          <w:rFonts w:ascii="Century Gothic" w:hAnsi="Century Gothic"/>
        </w:rPr>
        <w:t>pred iztekom roka za oddajo ponudb</w:t>
      </w:r>
      <w:r w:rsidRPr="007B5A0B">
        <w:rPr>
          <w:rFonts w:ascii="Century Gothic" w:hAnsi="Century Gothic"/>
        </w:rPr>
        <w:t>.</w:t>
      </w:r>
      <w:r>
        <w:rPr>
          <w:rFonts w:ascii="Century Gothic" w:hAnsi="Century Gothic"/>
        </w:rPr>
        <w:t xml:space="preserve"> </w:t>
      </w:r>
    </w:p>
    <w:p w14:paraId="16CF369F" w14:textId="77777777" w:rsidR="00010FF1" w:rsidRDefault="00010FF1" w:rsidP="00010FF1">
      <w:pPr>
        <w:widowControl w:val="0"/>
        <w:spacing w:line="276" w:lineRule="auto"/>
        <w:ind w:firstLine="284"/>
        <w:jc w:val="both"/>
        <w:rPr>
          <w:rFonts w:ascii="Century Gothic" w:hAnsi="Century Gothic"/>
        </w:rPr>
      </w:pPr>
    </w:p>
    <w:p w14:paraId="266F3E57" w14:textId="1FB337C5" w:rsidR="00010FF1" w:rsidRPr="00EE54F2"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FINANČNO ZAVAROVANJE ZA DOBRO IZVEDBO </w:t>
      </w:r>
      <w:r w:rsidR="00C15DA2">
        <w:rPr>
          <w:rFonts w:ascii="Century Gothic" w:hAnsi="Century Gothic"/>
        </w:rPr>
        <w:t xml:space="preserve">POGODBENIH </w:t>
      </w:r>
      <w:r>
        <w:rPr>
          <w:rFonts w:ascii="Century Gothic" w:hAnsi="Century Gothic"/>
        </w:rPr>
        <w:t xml:space="preserve">OBVEZNOSTI </w:t>
      </w:r>
    </w:p>
    <w:p w14:paraId="14B75B83" w14:textId="77777777" w:rsidR="00010FF1" w:rsidRDefault="00010FF1" w:rsidP="00010FF1">
      <w:pPr>
        <w:widowControl w:val="0"/>
        <w:spacing w:line="276" w:lineRule="auto"/>
        <w:jc w:val="both"/>
        <w:rPr>
          <w:rFonts w:ascii="Century Gothic" w:hAnsi="Century Gothic"/>
        </w:rPr>
      </w:pPr>
    </w:p>
    <w:p w14:paraId="593E6424" w14:textId="4D605F7A" w:rsidR="00010FF1" w:rsidRDefault="00010FF1" w:rsidP="00010FF1">
      <w:pPr>
        <w:widowControl w:val="0"/>
        <w:spacing w:line="276" w:lineRule="auto"/>
        <w:jc w:val="both"/>
        <w:rPr>
          <w:rFonts w:ascii="Century Gothic" w:hAnsi="Century Gothic"/>
        </w:rPr>
      </w:pPr>
      <w:r>
        <w:rPr>
          <w:rFonts w:ascii="Century Gothic" w:hAnsi="Century Gothic"/>
        </w:rPr>
        <w:t>Izbrani ponudnik bo dolžan naročniku</w:t>
      </w:r>
      <w:r w:rsidRPr="00B42E90">
        <w:rPr>
          <w:rFonts w:ascii="Century Gothic" w:hAnsi="Century Gothic"/>
        </w:rPr>
        <w:t xml:space="preserve"> predložiti </w:t>
      </w:r>
      <w:r w:rsidRPr="00B42E90">
        <w:rPr>
          <w:rFonts w:ascii="Century Gothic" w:hAnsi="Century Gothic"/>
          <w:b/>
          <w:bCs/>
        </w:rPr>
        <w:t xml:space="preserve">zavarovanje za dobro izvedbo </w:t>
      </w:r>
      <w:r w:rsidR="00C15DA2">
        <w:rPr>
          <w:rFonts w:ascii="Century Gothic" w:hAnsi="Century Gothic"/>
          <w:b/>
          <w:bCs/>
        </w:rPr>
        <w:t xml:space="preserve">pogodbenih </w:t>
      </w:r>
      <w:r w:rsidRPr="00B42E90">
        <w:rPr>
          <w:rFonts w:ascii="Century Gothic" w:hAnsi="Century Gothic"/>
          <w:b/>
          <w:bCs/>
        </w:rPr>
        <w:t>obveznosti</w:t>
      </w:r>
      <w:r>
        <w:rPr>
          <w:rFonts w:ascii="Century Gothic" w:hAnsi="Century Gothic"/>
        </w:rPr>
        <w:t xml:space="preserve">. </w:t>
      </w:r>
    </w:p>
    <w:p w14:paraId="499491B8" w14:textId="77777777" w:rsidR="00010FF1" w:rsidRDefault="00010FF1" w:rsidP="00010FF1">
      <w:pPr>
        <w:widowControl w:val="0"/>
        <w:spacing w:line="276" w:lineRule="auto"/>
        <w:jc w:val="both"/>
        <w:rPr>
          <w:rFonts w:ascii="Century Gothic" w:hAnsi="Century Gothic"/>
        </w:rPr>
      </w:pPr>
    </w:p>
    <w:p w14:paraId="63A7151C" w14:textId="77777777" w:rsidR="00010FF1" w:rsidRDefault="00010FF1" w:rsidP="00010FF1">
      <w:pPr>
        <w:spacing w:line="276" w:lineRule="auto"/>
        <w:rPr>
          <w:rFonts w:ascii="Cambria" w:hAnsi="Cambria"/>
          <w:lang w:eastAsia="x-none"/>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83"/>
        <w:gridCol w:w="2192"/>
        <w:gridCol w:w="2009"/>
      </w:tblGrid>
      <w:tr w:rsidR="00010FF1" w:rsidRPr="00E96C89" w14:paraId="797F4EB8" w14:textId="77777777" w:rsidTr="00D15776">
        <w:trPr>
          <w:trHeight w:val="352"/>
        </w:trPr>
        <w:tc>
          <w:tcPr>
            <w:tcW w:w="2520" w:type="dxa"/>
            <w:shd w:val="clear" w:color="auto" w:fill="DBE5F1"/>
          </w:tcPr>
          <w:p w14:paraId="1BE1C823" w14:textId="77777777" w:rsidR="00010FF1" w:rsidRPr="00E96C89" w:rsidRDefault="00010FF1" w:rsidP="00D15776">
            <w:pPr>
              <w:keepNext/>
              <w:spacing w:line="276" w:lineRule="auto"/>
              <w:jc w:val="both"/>
              <w:outlineLvl w:val="0"/>
              <w:rPr>
                <w:rFonts w:ascii="Century Gothic" w:eastAsia="Times New Roman" w:hAnsi="Century Gothic"/>
                <w:b/>
                <w:bCs/>
                <w:kern w:val="32"/>
                <w:szCs w:val="20"/>
                <w:lang w:eastAsia="x-none"/>
              </w:rPr>
            </w:pPr>
          </w:p>
        </w:tc>
        <w:tc>
          <w:tcPr>
            <w:tcW w:w="2483" w:type="dxa"/>
            <w:shd w:val="clear" w:color="auto" w:fill="DBE5F1"/>
            <w:vAlign w:val="center"/>
          </w:tcPr>
          <w:p w14:paraId="3FC7AEF2" w14:textId="77777777" w:rsidR="00010FF1" w:rsidRPr="00E96C89" w:rsidRDefault="00010FF1" w:rsidP="00D15776">
            <w:pPr>
              <w:keepNext/>
              <w:spacing w:line="276" w:lineRule="auto"/>
              <w:jc w:val="center"/>
              <w:outlineLvl w:val="0"/>
              <w:rPr>
                <w:rFonts w:ascii="Century Gothic" w:eastAsia="Times New Roman" w:hAnsi="Century Gothic"/>
                <w:b/>
                <w:bCs/>
                <w:kern w:val="32"/>
                <w:szCs w:val="20"/>
                <w:lang w:val="x-none" w:eastAsia="x-none"/>
              </w:rPr>
            </w:pPr>
            <w:r w:rsidRPr="00E96C89">
              <w:rPr>
                <w:rFonts w:ascii="Century Gothic" w:eastAsia="Times New Roman" w:hAnsi="Century Gothic"/>
                <w:b/>
                <w:bCs/>
                <w:kern w:val="32"/>
                <w:szCs w:val="20"/>
                <w:lang w:eastAsia="x-none"/>
              </w:rPr>
              <w:t>Vrsta zavarovanja</w:t>
            </w:r>
          </w:p>
        </w:tc>
        <w:tc>
          <w:tcPr>
            <w:tcW w:w="2192" w:type="dxa"/>
            <w:shd w:val="clear" w:color="auto" w:fill="DBE5F1"/>
            <w:vAlign w:val="center"/>
          </w:tcPr>
          <w:p w14:paraId="6A8F57A6" w14:textId="77777777" w:rsidR="00010FF1" w:rsidRPr="00E96C89" w:rsidRDefault="00010FF1" w:rsidP="00D15776">
            <w:pPr>
              <w:keepNext/>
              <w:spacing w:line="276" w:lineRule="auto"/>
              <w:jc w:val="center"/>
              <w:outlineLvl w:val="0"/>
              <w:rPr>
                <w:rFonts w:ascii="Century Gothic" w:eastAsia="Times New Roman" w:hAnsi="Century Gothic"/>
                <w:b/>
                <w:bCs/>
                <w:kern w:val="32"/>
                <w:szCs w:val="20"/>
                <w:lang w:eastAsia="x-none"/>
              </w:rPr>
            </w:pPr>
            <w:r w:rsidRPr="00E96C89">
              <w:rPr>
                <w:rFonts w:ascii="Century Gothic" w:eastAsia="Times New Roman" w:hAnsi="Century Gothic"/>
                <w:b/>
                <w:bCs/>
                <w:kern w:val="32"/>
                <w:szCs w:val="20"/>
                <w:lang w:eastAsia="x-none"/>
              </w:rPr>
              <w:t>Znesek</w:t>
            </w:r>
          </w:p>
        </w:tc>
        <w:tc>
          <w:tcPr>
            <w:tcW w:w="2009" w:type="dxa"/>
            <w:shd w:val="clear" w:color="auto" w:fill="DBE5F1"/>
            <w:vAlign w:val="center"/>
          </w:tcPr>
          <w:p w14:paraId="18225E10" w14:textId="77777777" w:rsidR="00010FF1" w:rsidRPr="00E96C89" w:rsidRDefault="00010FF1" w:rsidP="00D15776">
            <w:pPr>
              <w:keepNext/>
              <w:spacing w:line="276" w:lineRule="auto"/>
              <w:jc w:val="center"/>
              <w:outlineLvl w:val="0"/>
              <w:rPr>
                <w:rFonts w:ascii="Century Gothic" w:eastAsia="Times New Roman" w:hAnsi="Century Gothic"/>
                <w:b/>
                <w:bCs/>
                <w:kern w:val="32"/>
                <w:szCs w:val="20"/>
                <w:lang w:eastAsia="x-none"/>
              </w:rPr>
            </w:pPr>
            <w:r w:rsidRPr="00E96C89">
              <w:rPr>
                <w:rFonts w:ascii="Century Gothic" w:eastAsia="Times New Roman" w:hAnsi="Century Gothic"/>
                <w:b/>
                <w:bCs/>
                <w:kern w:val="32"/>
                <w:szCs w:val="20"/>
                <w:lang w:eastAsia="x-none"/>
              </w:rPr>
              <w:t>Veljavnost</w:t>
            </w:r>
          </w:p>
        </w:tc>
      </w:tr>
      <w:tr w:rsidR="00010FF1" w:rsidRPr="00E96C89" w14:paraId="5B39BB3D" w14:textId="77777777" w:rsidTr="00D15776">
        <w:trPr>
          <w:trHeight w:val="1023"/>
        </w:trPr>
        <w:tc>
          <w:tcPr>
            <w:tcW w:w="2520" w:type="dxa"/>
            <w:shd w:val="clear" w:color="auto" w:fill="DBE5F1"/>
            <w:vAlign w:val="center"/>
          </w:tcPr>
          <w:p w14:paraId="23FBF0EA" w14:textId="43AE2233" w:rsidR="00010FF1" w:rsidRPr="00E96C89" w:rsidRDefault="00010FF1" w:rsidP="00D15776">
            <w:pPr>
              <w:keepNext/>
              <w:spacing w:line="276" w:lineRule="auto"/>
              <w:outlineLvl w:val="0"/>
              <w:rPr>
                <w:rFonts w:ascii="Century Gothic" w:eastAsia="Times New Roman" w:hAnsi="Century Gothic"/>
                <w:b/>
                <w:bCs/>
                <w:kern w:val="32"/>
                <w:szCs w:val="20"/>
                <w:lang w:val="x-none" w:eastAsia="x-none"/>
              </w:rPr>
            </w:pPr>
            <w:r w:rsidRPr="00E96C89">
              <w:rPr>
                <w:rFonts w:ascii="Century Gothic" w:eastAsia="Times New Roman" w:hAnsi="Century Gothic"/>
                <w:b/>
                <w:bCs/>
                <w:kern w:val="32"/>
                <w:szCs w:val="20"/>
                <w:lang w:eastAsia="x-none"/>
              </w:rPr>
              <w:t xml:space="preserve">Dobra izvedba </w:t>
            </w:r>
            <w:r w:rsidR="00C15DA2">
              <w:rPr>
                <w:rFonts w:ascii="Century Gothic" w:eastAsia="Times New Roman" w:hAnsi="Century Gothic"/>
                <w:b/>
                <w:bCs/>
                <w:kern w:val="32"/>
                <w:szCs w:val="20"/>
                <w:lang w:eastAsia="x-none"/>
              </w:rPr>
              <w:t xml:space="preserve">pogodbenih </w:t>
            </w:r>
            <w:r w:rsidRPr="00E96C89">
              <w:rPr>
                <w:rFonts w:ascii="Century Gothic" w:eastAsia="Times New Roman" w:hAnsi="Century Gothic"/>
                <w:b/>
                <w:bCs/>
                <w:kern w:val="32"/>
                <w:szCs w:val="20"/>
                <w:lang w:eastAsia="x-none"/>
              </w:rPr>
              <w:t xml:space="preserve">obveznosti </w:t>
            </w:r>
          </w:p>
        </w:tc>
        <w:tc>
          <w:tcPr>
            <w:tcW w:w="2483" w:type="dxa"/>
            <w:shd w:val="clear" w:color="auto" w:fill="auto"/>
            <w:vAlign w:val="center"/>
          </w:tcPr>
          <w:p w14:paraId="13561574" w14:textId="0F63852F" w:rsidR="00010FF1" w:rsidRPr="00E96C89" w:rsidRDefault="00C15DA2" w:rsidP="00D15776">
            <w:pPr>
              <w:keepNext/>
              <w:spacing w:line="276" w:lineRule="auto"/>
              <w:jc w:val="center"/>
              <w:outlineLvl w:val="0"/>
              <w:rPr>
                <w:rFonts w:ascii="Century Gothic" w:eastAsia="Times New Roman" w:hAnsi="Century Gothic"/>
                <w:bCs/>
                <w:kern w:val="32"/>
                <w:szCs w:val="20"/>
                <w:lang w:eastAsia="x-none"/>
              </w:rPr>
            </w:pPr>
            <w:r>
              <w:rPr>
                <w:rFonts w:ascii="Century Gothic" w:eastAsia="Times New Roman" w:hAnsi="Century Gothic"/>
                <w:bCs/>
                <w:kern w:val="32"/>
                <w:szCs w:val="20"/>
                <w:lang w:eastAsia="x-none"/>
              </w:rPr>
              <w:t>2</w:t>
            </w:r>
            <w:r w:rsidR="00010FF1" w:rsidRPr="00E96C89">
              <w:rPr>
                <w:rFonts w:ascii="Century Gothic" w:eastAsia="Times New Roman" w:hAnsi="Century Gothic"/>
                <w:bCs/>
                <w:kern w:val="32"/>
                <w:szCs w:val="20"/>
                <w:lang w:eastAsia="x-none"/>
              </w:rPr>
              <w:t>x bianco menica z menično izjavo</w:t>
            </w:r>
          </w:p>
        </w:tc>
        <w:tc>
          <w:tcPr>
            <w:tcW w:w="2192" w:type="dxa"/>
            <w:vAlign w:val="center"/>
          </w:tcPr>
          <w:p w14:paraId="6881D1D0" w14:textId="2A27FD62" w:rsidR="00010FF1" w:rsidRPr="00E96C89" w:rsidRDefault="00C15DA2" w:rsidP="00D15776">
            <w:pPr>
              <w:keepNext/>
              <w:spacing w:line="276" w:lineRule="auto"/>
              <w:jc w:val="center"/>
              <w:outlineLvl w:val="0"/>
              <w:rPr>
                <w:rFonts w:ascii="Century Gothic" w:eastAsia="Times New Roman" w:hAnsi="Century Gothic"/>
                <w:bCs/>
                <w:kern w:val="32"/>
                <w:szCs w:val="20"/>
                <w:lang w:eastAsia="x-none"/>
              </w:rPr>
            </w:pPr>
            <w:r>
              <w:rPr>
                <w:rFonts w:ascii="Century Gothic" w:eastAsia="Times New Roman" w:hAnsi="Century Gothic"/>
                <w:bCs/>
                <w:kern w:val="32"/>
                <w:szCs w:val="20"/>
                <w:lang w:eastAsia="x-none"/>
              </w:rPr>
              <w:t>10</w:t>
            </w:r>
            <w:r w:rsidR="00010FF1" w:rsidRPr="00E96C89">
              <w:rPr>
                <w:rFonts w:ascii="Century Gothic" w:eastAsia="Times New Roman" w:hAnsi="Century Gothic"/>
                <w:bCs/>
                <w:kern w:val="32"/>
                <w:szCs w:val="20"/>
                <w:lang w:eastAsia="x-none"/>
              </w:rPr>
              <w:t xml:space="preserve"> % </w:t>
            </w:r>
            <w:r w:rsidR="00010FF1">
              <w:rPr>
                <w:rFonts w:ascii="Century Gothic" w:eastAsia="Times New Roman" w:hAnsi="Century Gothic"/>
                <w:bCs/>
                <w:kern w:val="32"/>
                <w:szCs w:val="20"/>
                <w:lang w:eastAsia="x-none"/>
              </w:rPr>
              <w:t>ocenjene</w:t>
            </w:r>
            <w:r w:rsidR="00010FF1" w:rsidRPr="00E96C89">
              <w:rPr>
                <w:rFonts w:ascii="Century Gothic" w:eastAsia="Times New Roman" w:hAnsi="Century Gothic"/>
                <w:bCs/>
                <w:kern w:val="32"/>
                <w:szCs w:val="20"/>
                <w:lang w:eastAsia="x-none"/>
              </w:rPr>
              <w:t xml:space="preserve"> </w:t>
            </w:r>
            <w:r>
              <w:rPr>
                <w:rFonts w:ascii="Century Gothic" w:eastAsia="Times New Roman" w:hAnsi="Century Gothic"/>
                <w:bCs/>
                <w:kern w:val="32"/>
                <w:szCs w:val="20"/>
                <w:lang w:eastAsia="x-none"/>
              </w:rPr>
              <w:t xml:space="preserve">pogodbene  </w:t>
            </w:r>
            <w:r w:rsidR="00010FF1" w:rsidRPr="00E96C89">
              <w:rPr>
                <w:rFonts w:ascii="Century Gothic" w:eastAsia="Times New Roman" w:hAnsi="Century Gothic"/>
                <w:bCs/>
                <w:kern w:val="32"/>
                <w:szCs w:val="20"/>
                <w:lang w:eastAsia="x-none"/>
              </w:rPr>
              <w:t xml:space="preserve">vrednosti z DDV </w:t>
            </w:r>
          </w:p>
        </w:tc>
        <w:tc>
          <w:tcPr>
            <w:tcW w:w="2009" w:type="dxa"/>
            <w:shd w:val="clear" w:color="auto" w:fill="auto"/>
            <w:vAlign w:val="center"/>
          </w:tcPr>
          <w:p w14:paraId="575B0E20" w14:textId="06328F5B" w:rsidR="00010FF1" w:rsidRPr="00E96C89" w:rsidRDefault="00010FF1" w:rsidP="00D15776">
            <w:pPr>
              <w:keepNext/>
              <w:spacing w:line="276" w:lineRule="auto"/>
              <w:jc w:val="center"/>
              <w:outlineLvl w:val="0"/>
              <w:rPr>
                <w:rFonts w:ascii="Century Gothic" w:eastAsia="Times New Roman" w:hAnsi="Century Gothic"/>
                <w:bCs/>
                <w:kern w:val="32"/>
                <w:szCs w:val="20"/>
                <w:lang w:eastAsia="x-none"/>
              </w:rPr>
            </w:pPr>
            <w:r w:rsidRPr="00E96C89">
              <w:rPr>
                <w:rFonts w:ascii="Century Gothic" w:eastAsia="Times New Roman" w:hAnsi="Century Gothic"/>
                <w:bCs/>
                <w:kern w:val="32"/>
                <w:szCs w:val="20"/>
                <w:lang w:eastAsia="x-none"/>
              </w:rPr>
              <w:t xml:space="preserve">Še 30 dni od </w:t>
            </w:r>
            <w:r w:rsidR="00C15DA2">
              <w:rPr>
                <w:rFonts w:ascii="Century Gothic" w:eastAsia="Times New Roman" w:hAnsi="Century Gothic"/>
                <w:bCs/>
                <w:kern w:val="32"/>
                <w:szCs w:val="20"/>
                <w:lang w:eastAsia="x-none"/>
              </w:rPr>
              <w:t>po prenehanju pogodbenih obveznosti</w:t>
            </w:r>
          </w:p>
        </w:tc>
      </w:tr>
    </w:tbl>
    <w:p w14:paraId="50D0F64A" w14:textId="77777777" w:rsidR="00010FF1" w:rsidRPr="00E96C89" w:rsidRDefault="00010FF1" w:rsidP="00010FF1">
      <w:pPr>
        <w:spacing w:line="276" w:lineRule="auto"/>
        <w:rPr>
          <w:rFonts w:ascii="Century Gothic" w:hAnsi="Century Gothic"/>
          <w:i/>
          <w:szCs w:val="20"/>
          <w:lang w:eastAsia="x-none"/>
        </w:rPr>
      </w:pPr>
    </w:p>
    <w:p w14:paraId="7B855AA2" w14:textId="78B95786" w:rsidR="00010FF1" w:rsidRPr="00E96C89" w:rsidRDefault="00010FF1" w:rsidP="00010FF1">
      <w:pPr>
        <w:pStyle w:val="Naslov1"/>
        <w:tabs>
          <w:tab w:val="left" w:pos="567"/>
        </w:tabs>
        <w:spacing w:line="276" w:lineRule="auto"/>
        <w:jc w:val="both"/>
        <w:rPr>
          <w:rFonts w:ascii="Century Gothic" w:eastAsia="Calibri" w:hAnsi="Century Gothic" w:cs="Calibri"/>
          <w:b w:val="0"/>
          <w:bCs w:val="0"/>
          <w:kern w:val="0"/>
          <w:sz w:val="20"/>
          <w:szCs w:val="20"/>
          <w:lang w:val="sl-SI"/>
        </w:rPr>
      </w:pPr>
      <w:r w:rsidRPr="00E96C89">
        <w:rPr>
          <w:rFonts w:ascii="Century Gothic" w:eastAsia="Calibri" w:hAnsi="Century Gothic" w:cs="Calibri"/>
          <w:b w:val="0"/>
          <w:bCs w:val="0"/>
          <w:kern w:val="0"/>
          <w:sz w:val="20"/>
          <w:szCs w:val="20"/>
          <w:lang w:val="sl-SI"/>
        </w:rPr>
        <w:t xml:space="preserve">Izbrani ponudnik bo moral kot jamstvo za dobro izvedbo </w:t>
      </w:r>
      <w:r w:rsidR="00C15DA2">
        <w:rPr>
          <w:rFonts w:ascii="Century Gothic" w:eastAsia="Calibri" w:hAnsi="Century Gothic" w:cs="Calibri"/>
          <w:b w:val="0"/>
          <w:bCs w:val="0"/>
          <w:kern w:val="0"/>
          <w:sz w:val="20"/>
          <w:szCs w:val="20"/>
          <w:lang w:val="sl-SI"/>
        </w:rPr>
        <w:t xml:space="preserve">pogodbenih </w:t>
      </w:r>
      <w:r w:rsidRPr="00E96C89">
        <w:rPr>
          <w:rFonts w:ascii="Century Gothic" w:eastAsia="Calibri" w:hAnsi="Century Gothic" w:cs="Calibri"/>
          <w:b w:val="0"/>
          <w:bCs w:val="0"/>
          <w:kern w:val="0"/>
          <w:sz w:val="20"/>
          <w:szCs w:val="20"/>
          <w:lang w:val="sl-SI"/>
        </w:rPr>
        <w:t>obveznosti</w:t>
      </w:r>
      <w:r w:rsidR="00C15DA2">
        <w:rPr>
          <w:rFonts w:ascii="Century Gothic" w:eastAsia="Calibri" w:hAnsi="Century Gothic" w:cs="Calibri"/>
          <w:b w:val="0"/>
          <w:bCs w:val="0"/>
          <w:kern w:val="0"/>
          <w:sz w:val="20"/>
          <w:szCs w:val="20"/>
          <w:lang w:val="sl-SI"/>
        </w:rPr>
        <w:t xml:space="preserve"> </w:t>
      </w:r>
      <w:r w:rsidRPr="00E96C89">
        <w:rPr>
          <w:rFonts w:ascii="Century Gothic" w:eastAsia="Calibri" w:hAnsi="Century Gothic" w:cs="Calibri"/>
          <w:b w:val="0"/>
          <w:bCs w:val="0"/>
          <w:kern w:val="0"/>
          <w:sz w:val="20"/>
          <w:szCs w:val="20"/>
          <w:lang w:val="sl-SI"/>
        </w:rPr>
        <w:t xml:space="preserve">naročniku izročiti </w:t>
      </w:r>
      <w:r w:rsidR="00C15DA2">
        <w:rPr>
          <w:rFonts w:ascii="Century Gothic" w:eastAsia="Calibri" w:hAnsi="Century Gothic" w:cs="Calibri"/>
          <w:b w:val="0"/>
          <w:bCs w:val="0"/>
          <w:kern w:val="0"/>
          <w:sz w:val="20"/>
          <w:szCs w:val="20"/>
          <w:lang w:val="sl-SI"/>
        </w:rPr>
        <w:t>2</w:t>
      </w:r>
      <w:r w:rsidRPr="00E96C89">
        <w:rPr>
          <w:rFonts w:ascii="Century Gothic" w:eastAsia="Calibri" w:hAnsi="Century Gothic" w:cs="Calibri"/>
          <w:b w:val="0"/>
          <w:bCs w:val="0"/>
          <w:kern w:val="0"/>
          <w:sz w:val="20"/>
          <w:szCs w:val="20"/>
          <w:lang w:val="sl-SI"/>
        </w:rPr>
        <w:t xml:space="preserve">x bianco menico s pooblastilom za izpolnitev (menično izjavo z oznako »brez protesta« in plačljivo na prvi poziv) v višini </w:t>
      </w:r>
      <w:r w:rsidR="00C15DA2">
        <w:rPr>
          <w:rFonts w:ascii="Century Gothic" w:eastAsia="Calibri" w:hAnsi="Century Gothic" w:cs="Calibri"/>
          <w:b w:val="0"/>
          <w:bCs w:val="0"/>
          <w:kern w:val="0"/>
          <w:sz w:val="20"/>
          <w:szCs w:val="20"/>
          <w:lang w:val="sl-SI"/>
        </w:rPr>
        <w:t>10</w:t>
      </w:r>
      <w:r w:rsidRPr="00E96C89">
        <w:rPr>
          <w:rFonts w:ascii="Century Gothic" w:eastAsia="Calibri" w:hAnsi="Century Gothic" w:cs="Calibri"/>
          <w:b w:val="0"/>
          <w:bCs w:val="0"/>
          <w:kern w:val="0"/>
          <w:sz w:val="20"/>
          <w:szCs w:val="20"/>
          <w:lang w:val="sl-SI"/>
        </w:rPr>
        <w:t xml:space="preserve"> % </w:t>
      </w:r>
      <w:r w:rsidR="00C15DA2">
        <w:rPr>
          <w:rFonts w:ascii="Century Gothic" w:eastAsia="Calibri" w:hAnsi="Century Gothic" w:cs="Calibri"/>
          <w:b w:val="0"/>
          <w:bCs w:val="0"/>
          <w:kern w:val="0"/>
          <w:sz w:val="20"/>
          <w:szCs w:val="20"/>
          <w:lang w:val="sl-SI"/>
        </w:rPr>
        <w:t xml:space="preserve">ocenjene </w:t>
      </w:r>
      <w:r w:rsidRPr="00E96C89">
        <w:rPr>
          <w:rFonts w:ascii="Century Gothic" w:eastAsia="Calibri" w:hAnsi="Century Gothic" w:cs="Calibri"/>
          <w:b w:val="0"/>
          <w:bCs w:val="0"/>
          <w:kern w:val="0"/>
          <w:sz w:val="20"/>
          <w:szCs w:val="20"/>
          <w:lang w:val="sl-SI"/>
        </w:rPr>
        <w:t>pogodbene vrednosti z DDV</w:t>
      </w:r>
      <w:r w:rsidRPr="00E96C89">
        <w:rPr>
          <w:rFonts w:ascii="Century Gothic" w:hAnsi="Century Gothic"/>
          <w:sz w:val="20"/>
          <w:szCs w:val="20"/>
        </w:rPr>
        <w:t xml:space="preserve"> </w:t>
      </w:r>
      <w:r w:rsidRPr="00E96C89">
        <w:rPr>
          <w:rFonts w:ascii="Century Gothic" w:eastAsia="Calibri" w:hAnsi="Century Gothic" w:cs="Calibri"/>
          <w:b w:val="0"/>
          <w:bCs w:val="0"/>
          <w:kern w:val="0"/>
          <w:sz w:val="20"/>
          <w:szCs w:val="20"/>
          <w:lang w:val="sl-SI"/>
        </w:rPr>
        <w:t xml:space="preserve">in jo predložiti najkasneje v roku 10 dni po podpisu </w:t>
      </w:r>
      <w:r w:rsidR="00C15DA2">
        <w:rPr>
          <w:rFonts w:ascii="Century Gothic" w:eastAsia="Calibri" w:hAnsi="Century Gothic" w:cs="Calibri"/>
          <w:b w:val="0"/>
          <w:bCs w:val="0"/>
          <w:kern w:val="0"/>
          <w:sz w:val="20"/>
          <w:szCs w:val="20"/>
          <w:lang w:val="sl-SI"/>
        </w:rPr>
        <w:t>pogodbe</w:t>
      </w:r>
      <w:r w:rsidRPr="00E96C89">
        <w:rPr>
          <w:rFonts w:ascii="Century Gothic" w:eastAsia="Calibri" w:hAnsi="Century Gothic" w:cs="Calibri"/>
          <w:b w:val="0"/>
          <w:bCs w:val="0"/>
          <w:kern w:val="0"/>
          <w:sz w:val="20"/>
          <w:szCs w:val="20"/>
          <w:lang w:val="sl-SI"/>
        </w:rPr>
        <w:t>, če bo izbran kot izvajalec.</w:t>
      </w:r>
    </w:p>
    <w:p w14:paraId="45F2EC51" w14:textId="77777777" w:rsidR="00010FF1" w:rsidRPr="00E96C89" w:rsidRDefault="00010FF1" w:rsidP="00010FF1">
      <w:pPr>
        <w:pStyle w:val="Naslov1"/>
        <w:tabs>
          <w:tab w:val="left" w:pos="567"/>
        </w:tabs>
        <w:spacing w:line="276" w:lineRule="auto"/>
        <w:jc w:val="both"/>
        <w:rPr>
          <w:rFonts w:ascii="Century Gothic" w:eastAsia="Calibri" w:hAnsi="Century Gothic" w:cs="Calibri"/>
          <w:b w:val="0"/>
          <w:bCs w:val="0"/>
          <w:kern w:val="0"/>
          <w:sz w:val="20"/>
          <w:szCs w:val="20"/>
          <w:lang w:val="sl-SI"/>
        </w:rPr>
      </w:pPr>
    </w:p>
    <w:p w14:paraId="1360B5D2" w14:textId="4F1BDAA3" w:rsidR="00010FF1" w:rsidRPr="00E96C89" w:rsidRDefault="00010FF1" w:rsidP="00010FF1">
      <w:pPr>
        <w:pStyle w:val="Naslov1"/>
        <w:tabs>
          <w:tab w:val="left" w:pos="567"/>
        </w:tabs>
        <w:spacing w:line="276" w:lineRule="auto"/>
        <w:jc w:val="both"/>
        <w:rPr>
          <w:rFonts w:ascii="Century Gothic" w:eastAsia="Calibri" w:hAnsi="Century Gothic" w:cs="Calibri"/>
          <w:b w:val="0"/>
          <w:bCs w:val="0"/>
          <w:kern w:val="0"/>
          <w:sz w:val="20"/>
          <w:szCs w:val="20"/>
          <w:lang w:val="sl-SI"/>
        </w:rPr>
      </w:pPr>
      <w:r w:rsidRPr="00E96C89">
        <w:rPr>
          <w:rFonts w:ascii="Century Gothic" w:eastAsia="Calibri" w:hAnsi="Century Gothic" w:cs="Calibri"/>
          <w:b w:val="0"/>
          <w:bCs w:val="0"/>
          <w:kern w:val="0"/>
          <w:sz w:val="20"/>
          <w:szCs w:val="20"/>
          <w:lang w:val="sl-SI"/>
        </w:rPr>
        <w:t>Finančno zavarovanje za dobro izvedbo obveznosti iz okvirnega sporazuma bo moralo biti izdano brezpogojno ter plačljivo na prvi poziv v skladu z OBR</w:t>
      </w:r>
      <w:r w:rsidR="00C15DA2">
        <w:rPr>
          <w:rFonts w:ascii="Century Gothic" w:eastAsia="Calibri" w:hAnsi="Century Gothic" w:cs="Calibri"/>
          <w:b w:val="0"/>
          <w:bCs w:val="0"/>
          <w:kern w:val="0"/>
          <w:sz w:val="20"/>
          <w:szCs w:val="20"/>
          <w:lang w:val="sl-SI"/>
        </w:rPr>
        <w:t>-7</w:t>
      </w:r>
      <w:r w:rsidRPr="00E96C89">
        <w:rPr>
          <w:rFonts w:ascii="Century Gothic" w:eastAsia="Calibri" w:hAnsi="Century Gothic" w:cs="Calibri"/>
          <w:b w:val="0"/>
          <w:bCs w:val="0"/>
          <w:kern w:val="0"/>
          <w:sz w:val="20"/>
          <w:szCs w:val="20"/>
          <w:lang w:val="sl-SI"/>
        </w:rPr>
        <w:t>. Če naročnik unovči bianco menico, jo je izvajalec dolžan nadomestiti s predložitvijo nove.</w:t>
      </w:r>
    </w:p>
    <w:p w14:paraId="002BFD54" w14:textId="77777777" w:rsidR="00010FF1" w:rsidRPr="00E96C89" w:rsidRDefault="00010FF1" w:rsidP="00010FF1">
      <w:pPr>
        <w:rPr>
          <w:lang w:eastAsia="x-none"/>
        </w:rPr>
      </w:pPr>
    </w:p>
    <w:p w14:paraId="32A2304C" w14:textId="77777777" w:rsidR="00010FF1" w:rsidRDefault="00010FF1" w:rsidP="00010FF1">
      <w:pPr>
        <w:widowControl w:val="0"/>
        <w:spacing w:line="276" w:lineRule="auto"/>
        <w:ind w:left="284"/>
        <w:jc w:val="both"/>
        <w:rPr>
          <w:rFonts w:ascii="Century Gothic" w:hAnsi="Century Gothic"/>
        </w:rPr>
      </w:pPr>
    </w:p>
    <w:p w14:paraId="1323909B" w14:textId="77892B07" w:rsidR="00010FF1" w:rsidRPr="00571502"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w:t>
      </w:r>
      <w:r w:rsidR="00C15DA2">
        <w:rPr>
          <w:rFonts w:ascii="Century Gothic" w:hAnsi="Century Gothic"/>
        </w:rPr>
        <w:t>POGODBE</w:t>
      </w:r>
      <w:r>
        <w:rPr>
          <w:rFonts w:ascii="Century Gothic" w:hAnsi="Century Gothic"/>
        </w:rPr>
        <w:t xml:space="preserve"> ZA</w:t>
      </w:r>
      <w:r w:rsidRPr="00571502">
        <w:rPr>
          <w:rFonts w:ascii="Century Gothic" w:hAnsi="Century Gothic"/>
        </w:rPr>
        <w:t xml:space="preserve"> IZVEDB</w:t>
      </w:r>
      <w:r>
        <w:rPr>
          <w:rFonts w:ascii="Century Gothic" w:hAnsi="Century Gothic"/>
        </w:rPr>
        <w:t>O</w:t>
      </w:r>
      <w:r w:rsidRPr="00571502">
        <w:rPr>
          <w:rFonts w:ascii="Century Gothic" w:hAnsi="Century Gothic"/>
        </w:rPr>
        <w:t xml:space="preserve"> JAVNEGA NAROČILA </w:t>
      </w:r>
    </w:p>
    <w:p w14:paraId="566F46A0" w14:textId="3189B0DA" w:rsidR="00010FF1" w:rsidRDefault="00010FF1" w:rsidP="00010FF1">
      <w:pPr>
        <w:widowControl w:val="0"/>
        <w:spacing w:line="276" w:lineRule="auto"/>
        <w:jc w:val="both"/>
        <w:rPr>
          <w:rFonts w:ascii="Century Gothic" w:hAnsi="Century Gothic"/>
        </w:rPr>
      </w:pPr>
      <w:r w:rsidRPr="004C4C92">
        <w:rPr>
          <w:rFonts w:ascii="Century Gothic" w:hAnsi="Century Gothic"/>
        </w:rPr>
        <w:t xml:space="preserve">Naročnik bo </w:t>
      </w:r>
      <w:r>
        <w:rPr>
          <w:rFonts w:ascii="Century Gothic" w:hAnsi="Century Gothic"/>
        </w:rPr>
        <w:t xml:space="preserve">po vzorcu iz dokumentacije o predmetnem javnem naročilu sklenil </w:t>
      </w:r>
      <w:r w:rsidR="00C15DA2">
        <w:rPr>
          <w:rFonts w:ascii="Century Gothic" w:hAnsi="Century Gothic"/>
        </w:rPr>
        <w:t>pogodbo</w:t>
      </w:r>
      <w:r>
        <w:rPr>
          <w:rFonts w:ascii="Century Gothic" w:hAnsi="Century Gothic"/>
        </w:rPr>
        <w:t xml:space="preserve"> s ponudnikom, ki bo podal dopustno in ekonomsko najugodnejšo ponudbo</w:t>
      </w:r>
      <w:r w:rsidR="00C15DA2">
        <w:rPr>
          <w:rFonts w:ascii="Century Gothic" w:hAnsi="Century Gothic"/>
        </w:rPr>
        <w:t>, skladno s predmetnimi navodili ter ostalo dokumentacijo v zvezi z oddajo tega javnega naročila</w:t>
      </w:r>
      <w:r>
        <w:rPr>
          <w:rFonts w:ascii="Century Gothic" w:hAnsi="Century Gothic"/>
        </w:rPr>
        <w:t xml:space="preserve">. </w:t>
      </w:r>
    </w:p>
    <w:p w14:paraId="05F54A6F" w14:textId="77777777" w:rsidR="00010FF1" w:rsidRDefault="00010FF1" w:rsidP="00010FF1">
      <w:pPr>
        <w:widowControl w:val="0"/>
        <w:spacing w:line="276" w:lineRule="auto"/>
        <w:jc w:val="both"/>
        <w:rPr>
          <w:rFonts w:ascii="Century Gothic" w:hAnsi="Century Gothic"/>
        </w:rPr>
      </w:pPr>
    </w:p>
    <w:p w14:paraId="2E3543CA" w14:textId="46A26715" w:rsidR="00010FF1" w:rsidRPr="004F3E52" w:rsidRDefault="00010FF1" w:rsidP="00010FF1">
      <w:pPr>
        <w:widowControl w:val="0"/>
        <w:spacing w:line="276" w:lineRule="auto"/>
        <w:jc w:val="both"/>
        <w:rPr>
          <w:rFonts w:ascii="Century Gothic" w:hAnsi="Century Gothic"/>
        </w:rPr>
      </w:pPr>
      <w:r>
        <w:rPr>
          <w:rFonts w:ascii="Century Gothic" w:hAnsi="Century Gothic"/>
        </w:rPr>
        <w:t>P</w:t>
      </w:r>
      <w:r w:rsidRPr="004C4C92">
        <w:rPr>
          <w:rFonts w:ascii="Century Gothic" w:hAnsi="Century Gothic"/>
        </w:rPr>
        <w:t xml:space="preserve">onudnika, ki mu bo oddano javno naročilo, </w:t>
      </w:r>
      <w:r>
        <w:rPr>
          <w:rFonts w:ascii="Century Gothic" w:hAnsi="Century Gothic"/>
        </w:rPr>
        <w:t xml:space="preserve">bo naročnik </w:t>
      </w:r>
      <w:r w:rsidRPr="004C4C92">
        <w:rPr>
          <w:rFonts w:ascii="Century Gothic" w:hAnsi="Century Gothic"/>
        </w:rPr>
        <w:t xml:space="preserve">najpozneje v roku 48 dni od pravnomočnosti odločitve o oddaji predmetnega javnega naročila, pozval k sklenitvi </w:t>
      </w:r>
      <w:r w:rsidR="00C15DA2">
        <w:rPr>
          <w:rFonts w:ascii="Century Gothic" w:hAnsi="Century Gothic"/>
        </w:rPr>
        <w:t>pogodbe</w:t>
      </w:r>
      <w:r w:rsidRPr="004C4C92">
        <w:rPr>
          <w:rFonts w:ascii="Century Gothic" w:hAnsi="Century Gothic"/>
        </w:rPr>
        <w:t xml:space="preserve"> po vzorcu iz OBR-</w:t>
      </w:r>
      <w:r w:rsidR="00AB6FB8">
        <w:rPr>
          <w:rFonts w:ascii="Century Gothic" w:hAnsi="Century Gothic"/>
        </w:rPr>
        <w:t>5</w:t>
      </w:r>
      <w:r w:rsidRPr="004C4C92">
        <w:rPr>
          <w:rFonts w:ascii="Century Gothic" w:hAnsi="Century Gothic"/>
        </w:rPr>
        <w:t>.</w:t>
      </w:r>
    </w:p>
    <w:p w14:paraId="4C767074" w14:textId="77777777" w:rsidR="00010FF1" w:rsidRDefault="00010FF1" w:rsidP="00010FF1">
      <w:pPr>
        <w:widowControl w:val="0"/>
        <w:spacing w:line="276" w:lineRule="auto"/>
        <w:jc w:val="both"/>
        <w:rPr>
          <w:rFonts w:ascii="Century Gothic" w:hAnsi="Century Gothic"/>
        </w:rPr>
      </w:pPr>
    </w:p>
    <w:p w14:paraId="76C4E455" w14:textId="77777777" w:rsidR="00010FF1" w:rsidRDefault="00010FF1" w:rsidP="00010FF1">
      <w:pPr>
        <w:widowControl w:val="0"/>
        <w:spacing w:line="276" w:lineRule="auto"/>
        <w:jc w:val="both"/>
        <w:rPr>
          <w:rFonts w:ascii="Century Gothic" w:hAnsi="Century Gothic"/>
        </w:rPr>
      </w:pPr>
      <w:r w:rsidRPr="004F3E52">
        <w:rPr>
          <w:rFonts w:ascii="Century Gothic" w:hAnsi="Century Gothic"/>
        </w:rPr>
        <w:t xml:space="preserve">Kot pisni poziv </w:t>
      </w:r>
      <w:r>
        <w:rPr>
          <w:rFonts w:ascii="Century Gothic" w:hAnsi="Century Gothic"/>
        </w:rPr>
        <w:t xml:space="preserve">k podpisu pogodbe </w:t>
      </w:r>
      <w:r w:rsidRPr="004F3E52">
        <w:rPr>
          <w:rFonts w:ascii="Century Gothic" w:hAnsi="Century Gothic"/>
        </w:rPr>
        <w:t xml:space="preserve">se šteje tudi poziv preko elektronskega naslova </w:t>
      </w:r>
      <w:r>
        <w:rPr>
          <w:rFonts w:ascii="Century Gothic" w:hAnsi="Century Gothic"/>
        </w:rPr>
        <w:t>izbranega ponudnika</w:t>
      </w:r>
      <w:r w:rsidRPr="004F3E52">
        <w:rPr>
          <w:rFonts w:ascii="Century Gothic" w:hAnsi="Century Gothic"/>
        </w:rPr>
        <w:t>, navedenega pri podatkih kontaktne osebe</w:t>
      </w:r>
      <w:r>
        <w:rPr>
          <w:rFonts w:ascii="Century Gothic" w:hAnsi="Century Gothic"/>
        </w:rPr>
        <w:t xml:space="preserve"> ponudnika</w:t>
      </w:r>
      <w:r w:rsidRPr="004F3E52">
        <w:rPr>
          <w:rFonts w:ascii="Century Gothic" w:hAnsi="Century Gothic"/>
        </w:rPr>
        <w:t xml:space="preserve"> na obrazcu </w:t>
      </w:r>
      <w:r w:rsidRPr="00E96C89">
        <w:rPr>
          <w:rFonts w:ascii="Century Gothic" w:hAnsi="Century Gothic"/>
        </w:rPr>
        <w:t>OBR-Ponudba.</w:t>
      </w:r>
      <w:r w:rsidRPr="004F3E52">
        <w:rPr>
          <w:rFonts w:ascii="Century Gothic" w:hAnsi="Century Gothic"/>
        </w:rPr>
        <w:t xml:space="preserve"> </w:t>
      </w:r>
    </w:p>
    <w:p w14:paraId="0AE791CB" w14:textId="77777777" w:rsidR="00372FCF" w:rsidRDefault="00372FCF" w:rsidP="00010FF1">
      <w:pPr>
        <w:widowControl w:val="0"/>
        <w:spacing w:line="276" w:lineRule="auto"/>
        <w:jc w:val="both"/>
        <w:rPr>
          <w:rFonts w:ascii="Century Gothic" w:hAnsi="Century Gothic"/>
          <w:b/>
          <w:bCs/>
        </w:rPr>
      </w:pPr>
    </w:p>
    <w:p w14:paraId="7A789B0B" w14:textId="2452788D" w:rsidR="00010FF1" w:rsidRPr="004F3E52" w:rsidRDefault="00010FF1" w:rsidP="00010FF1">
      <w:pPr>
        <w:widowControl w:val="0"/>
        <w:spacing w:line="276" w:lineRule="auto"/>
        <w:jc w:val="both"/>
        <w:rPr>
          <w:rFonts w:ascii="Century Gothic" w:hAnsi="Century Gothic"/>
          <w:b/>
          <w:bCs/>
        </w:rPr>
      </w:pPr>
      <w:r w:rsidRPr="004F3E52">
        <w:rPr>
          <w:rFonts w:ascii="Century Gothic" w:hAnsi="Century Gothic"/>
          <w:b/>
          <w:bCs/>
        </w:rPr>
        <w:t xml:space="preserve">Rok za podpis </w:t>
      </w:r>
      <w:r>
        <w:rPr>
          <w:rFonts w:ascii="Century Gothic" w:hAnsi="Century Gothic"/>
          <w:b/>
          <w:bCs/>
        </w:rPr>
        <w:t xml:space="preserve">okvirnega sporazuma </w:t>
      </w:r>
      <w:r w:rsidRPr="004F3E52">
        <w:rPr>
          <w:rFonts w:ascii="Century Gothic" w:hAnsi="Century Gothic"/>
          <w:b/>
          <w:bCs/>
        </w:rPr>
        <w:t xml:space="preserve">s strani </w:t>
      </w:r>
      <w:r>
        <w:rPr>
          <w:rFonts w:ascii="Century Gothic" w:hAnsi="Century Gothic"/>
          <w:b/>
          <w:bCs/>
        </w:rPr>
        <w:t xml:space="preserve">izbranega </w:t>
      </w:r>
      <w:r w:rsidRPr="004F3E52">
        <w:rPr>
          <w:rFonts w:ascii="Century Gothic" w:hAnsi="Century Gothic"/>
          <w:b/>
          <w:bCs/>
        </w:rPr>
        <w:t>izvajalca</w:t>
      </w:r>
      <w:r>
        <w:rPr>
          <w:rFonts w:ascii="Century Gothic" w:hAnsi="Century Gothic"/>
          <w:b/>
          <w:bCs/>
        </w:rPr>
        <w:t>,</w:t>
      </w:r>
      <w:r w:rsidRPr="004F3E52">
        <w:rPr>
          <w:rFonts w:ascii="Century Gothic" w:hAnsi="Century Gothic"/>
          <w:b/>
          <w:bCs/>
        </w:rPr>
        <w:t xml:space="preserve"> </w:t>
      </w:r>
      <w:r w:rsidRPr="00DA28F3">
        <w:rPr>
          <w:rFonts w:ascii="Century Gothic" w:hAnsi="Century Gothic"/>
          <w:b/>
          <w:bCs/>
        </w:rPr>
        <w:t xml:space="preserve">znaša </w:t>
      </w:r>
      <w:r>
        <w:rPr>
          <w:rFonts w:ascii="Century Gothic" w:hAnsi="Century Gothic"/>
          <w:b/>
          <w:bCs/>
        </w:rPr>
        <w:t xml:space="preserve">8 </w:t>
      </w:r>
      <w:r w:rsidRPr="00DA28F3">
        <w:rPr>
          <w:rFonts w:ascii="Century Gothic" w:hAnsi="Century Gothic"/>
          <w:b/>
          <w:bCs/>
        </w:rPr>
        <w:t xml:space="preserve">dni </w:t>
      </w:r>
      <w:r w:rsidRPr="00A9353B">
        <w:rPr>
          <w:rFonts w:ascii="Century Gothic" w:hAnsi="Century Gothic"/>
          <w:b/>
          <w:bCs/>
        </w:rPr>
        <w:t>od</w:t>
      </w:r>
      <w:r w:rsidRPr="004F3E52">
        <w:rPr>
          <w:rFonts w:ascii="Century Gothic" w:hAnsi="Century Gothic"/>
          <w:b/>
          <w:bCs/>
        </w:rPr>
        <w:t xml:space="preserve"> pisnega poziva</w:t>
      </w:r>
      <w:r>
        <w:rPr>
          <w:rFonts w:ascii="Century Gothic" w:hAnsi="Century Gothic"/>
          <w:b/>
          <w:bCs/>
        </w:rPr>
        <w:t xml:space="preserve"> naročnika</w:t>
      </w:r>
      <w:r w:rsidRPr="004F3E52">
        <w:rPr>
          <w:rFonts w:ascii="Century Gothic" w:hAnsi="Century Gothic"/>
          <w:b/>
          <w:bCs/>
        </w:rPr>
        <w:t xml:space="preserve"> k podpisu pogodbe.</w:t>
      </w:r>
    </w:p>
    <w:p w14:paraId="7FE0F319" w14:textId="77777777" w:rsidR="00010FF1" w:rsidRPr="004F3E52" w:rsidRDefault="00010FF1" w:rsidP="00010FF1">
      <w:pPr>
        <w:widowControl w:val="0"/>
        <w:spacing w:line="276" w:lineRule="auto"/>
        <w:ind w:left="284" w:firstLine="4"/>
        <w:jc w:val="both"/>
        <w:rPr>
          <w:rFonts w:ascii="Century Gothic" w:hAnsi="Century Gothic"/>
          <w:b/>
          <w:bCs/>
        </w:rPr>
      </w:pPr>
    </w:p>
    <w:p w14:paraId="73DAFAE4" w14:textId="2F3BF0D0" w:rsidR="00010FF1" w:rsidRDefault="00010FF1" w:rsidP="00010FF1">
      <w:pPr>
        <w:widowControl w:val="0"/>
        <w:spacing w:line="276" w:lineRule="auto"/>
        <w:jc w:val="both"/>
        <w:rPr>
          <w:rFonts w:ascii="Century Gothic" w:hAnsi="Century Gothic"/>
        </w:rPr>
      </w:pPr>
      <w:r w:rsidRPr="004F3E52">
        <w:rPr>
          <w:rFonts w:ascii="Century Gothic" w:hAnsi="Century Gothic"/>
        </w:rPr>
        <w:t xml:space="preserve">V primeru, da izbrani ponudnik v zgoraj navedenem roku ne bo podpisal </w:t>
      </w:r>
      <w:r w:rsidR="00AB6FB8">
        <w:rPr>
          <w:rFonts w:ascii="Century Gothic" w:hAnsi="Century Gothic"/>
        </w:rPr>
        <w:t>pogodbe</w:t>
      </w:r>
      <w:r w:rsidRPr="004F3E52">
        <w:rPr>
          <w:rFonts w:ascii="Century Gothic" w:hAnsi="Century Gothic"/>
        </w:rPr>
        <w:t>, si naročnik pridržuje pravico zoper izbranega ponudnika podati predlog za uvedbo postopka o prekršku iz četrte točke prvega odstavka 112. člena ZJN-3.</w:t>
      </w:r>
    </w:p>
    <w:p w14:paraId="32D803ED"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41B61C2"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PONUDBE</w:t>
      </w:r>
    </w:p>
    <w:p w14:paraId="49820DF7" w14:textId="77777777" w:rsidR="00010FF1" w:rsidRDefault="00010FF1" w:rsidP="00010FF1">
      <w:pPr>
        <w:spacing w:line="276" w:lineRule="auto"/>
        <w:jc w:val="both"/>
        <w:rPr>
          <w:rFonts w:ascii="Century Gothic" w:hAnsi="Century Gothic"/>
        </w:rPr>
      </w:pPr>
      <w:r w:rsidRPr="003909AE">
        <w:rPr>
          <w:rFonts w:ascii="Century Gothic" w:hAnsi="Century Gothic"/>
        </w:rPr>
        <w:t>Ponudb</w:t>
      </w:r>
      <w:r>
        <w:rPr>
          <w:rFonts w:ascii="Century Gothic" w:hAnsi="Century Gothic"/>
        </w:rPr>
        <w:t>a</w:t>
      </w:r>
      <w:r w:rsidRPr="003909AE">
        <w:rPr>
          <w:rFonts w:ascii="Century Gothic" w:hAnsi="Century Gothic"/>
        </w:rPr>
        <w:t xml:space="preserve"> se predloži v elektronski obliki skladno z navodili za uporabo informacijskega sistema za uporabo funkcionalnosti elektronske oddaje ponudb e-</w:t>
      </w:r>
      <w:proofErr w:type="spellStart"/>
      <w:r w:rsidRPr="003909AE">
        <w:rPr>
          <w:rFonts w:ascii="Century Gothic" w:hAnsi="Century Gothic"/>
        </w:rPr>
        <w:t>jn</w:t>
      </w:r>
      <w:proofErr w:type="spellEnd"/>
      <w:r w:rsidRPr="003909AE">
        <w:rPr>
          <w:rFonts w:ascii="Century Gothic" w:hAnsi="Century Gothic"/>
        </w:rPr>
        <w:t xml:space="preserve">: ponudniki. </w:t>
      </w:r>
      <w:r>
        <w:rPr>
          <w:rFonts w:ascii="Century Gothic" w:hAnsi="Century Gothic"/>
        </w:rPr>
        <w:t>N</w:t>
      </w:r>
      <w:r w:rsidRPr="003909AE">
        <w:rPr>
          <w:rFonts w:ascii="Century Gothic" w:hAnsi="Century Gothic"/>
        </w:rPr>
        <w:t xml:space="preserve">avodila za uporabo informacijskega sistema so objavljena na spletnem naslovu </w:t>
      </w:r>
      <w:hyperlink r:id="rId9" w:history="1">
        <w:r w:rsidRPr="00B87BF8">
          <w:rPr>
            <w:rStyle w:val="Hiperpovezava"/>
            <w:rFonts w:ascii="Century Gothic" w:hAnsi="Century Gothic" w:cs="Arial"/>
          </w:rPr>
          <w:t>https://ejn.gov.si/eJN2</w:t>
        </w:r>
      </w:hyperlink>
      <w:r w:rsidRPr="003909AE">
        <w:rPr>
          <w:rFonts w:ascii="Century Gothic" w:hAnsi="Century Gothic"/>
        </w:rPr>
        <w:t>, ponudnik pa se mora pred oddajo ponudbe v informacijski sistem e-</w:t>
      </w:r>
      <w:r>
        <w:rPr>
          <w:rFonts w:ascii="Century Gothic" w:hAnsi="Century Gothic"/>
        </w:rPr>
        <w:t>JN</w:t>
      </w:r>
      <w:r w:rsidRPr="003909AE">
        <w:rPr>
          <w:rFonts w:ascii="Century Gothic" w:hAnsi="Century Gothic"/>
        </w:rPr>
        <w:t xml:space="preserve"> registrirati.</w:t>
      </w:r>
    </w:p>
    <w:p w14:paraId="1D5EA94E" w14:textId="77777777" w:rsidR="00010FF1" w:rsidRPr="003909AE" w:rsidRDefault="00010FF1" w:rsidP="00010FF1">
      <w:pPr>
        <w:spacing w:line="276" w:lineRule="auto"/>
        <w:jc w:val="both"/>
        <w:rPr>
          <w:rFonts w:ascii="Century Gothic" w:hAnsi="Century Gothic"/>
        </w:rPr>
      </w:pPr>
    </w:p>
    <w:p w14:paraId="5391D061" w14:textId="77777777" w:rsidR="00010FF1" w:rsidRDefault="00010FF1" w:rsidP="00010FF1">
      <w:pPr>
        <w:spacing w:line="276" w:lineRule="auto"/>
        <w:jc w:val="both"/>
        <w:rPr>
          <w:rFonts w:ascii="Century Gothic" w:hAnsi="Century Gothic"/>
          <w:szCs w:val="20"/>
        </w:rPr>
      </w:pPr>
      <w:r w:rsidRPr="00074A4A">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BF3F82D" w14:textId="77777777" w:rsidR="00010FF1" w:rsidRPr="00074A4A" w:rsidRDefault="00010FF1" w:rsidP="00010FF1">
      <w:pPr>
        <w:spacing w:line="276" w:lineRule="auto"/>
        <w:jc w:val="both"/>
        <w:rPr>
          <w:rFonts w:ascii="Century Gothic" w:hAnsi="Century Gothic"/>
          <w:szCs w:val="20"/>
        </w:rPr>
      </w:pPr>
    </w:p>
    <w:p w14:paraId="79848F24" w14:textId="77777777" w:rsidR="00010FF1" w:rsidRPr="00734E89" w:rsidRDefault="00010FF1" w:rsidP="00010FF1">
      <w:pPr>
        <w:spacing w:line="276" w:lineRule="auto"/>
        <w:jc w:val="both"/>
        <w:rPr>
          <w:rFonts w:ascii="Cambria" w:hAnsi="Cambria"/>
          <w:sz w:val="22"/>
          <w:szCs w:val="22"/>
        </w:rPr>
      </w:pPr>
      <w:r w:rsidRPr="00E9253E">
        <w:rPr>
          <w:rFonts w:ascii="Century Gothic" w:hAnsi="Century Gothic"/>
        </w:rPr>
        <w:t>Prijava/ponudba se šteje za pravočasno oddano, če jo naročnik prejme preko sistema e-JN https://ejn.gov.si/</w:t>
      </w:r>
      <w:r w:rsidRPr="00BB3CA0">
        <w:rPr>
          <w:rFonts w:ascii="Century Gothic" w:hAnsi="Century Gothic"/>
        </w:rPr>
        <w:t>eJN2 do roka za oddajo ponudbe kot je določen v sistemu e-JN in v teh navodilih za oddajo ponudbe. Z</w:t>
      </w:r>
      <w:r w:rsidRPr="00E9253E">
        <w:rPr>
          <w:rFonts w:ascii="Century Gothic" w:hAnsi="Century Gothic"/>
        </w:rPr>
        <w:t>a oddano prijavo/ponudbo se šteje prijava/ponudba, ki je v informacijskem sistemu e-JN označena s statusom »ODDANO«</w:t>
      </w:r>
      <w:r w:rsidRPr="003909AE">
        <w:rPr>
          <w:rFonts w:ascii="Century Gothic" w:hAnsi="Century Gothic"/>
        </w:rPr>
        <w:t xml:space="preserve"> </w:t>
      </w:r>
    </w:p>
    <w:p w14:paraId="6D744C24" w14:textId="77777777" w:rsidR="00010FF1" w:rsidRPr="00734E89" w:rsidRDefault="00010FF1" w:rsidP="00010FF1">
      <w:pPr>
        <w:spacing w:line="276" w:lineRule="auto"/>
        <w:jc w:val="both"/>
        <w:rPr>
          <w:rFonts w:ascii="Cambria" w:hAnsi="Cambria"/>
          <w:sz w:val="22"/>
          <w:szCs w:val="22"/>
        </w:rPr>
      </w:pPr>
    </w:p>
    <w:p w14:paraId="2199E8DB"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86E311" w14:textId="77777777" w:rsidR="00010FF1" w:rsidRPr="00734E89" w:rsidRDefault="00010FF1" w:rsidP="00010FF1">
      <w:pPr>
        <w:spacing w:line="276" w:lineRule="auto"/>
        <w:jc w:val="both"/>
        <w:rPr>
          <w:rFonts w:ascii="Cambria" w:hAnsi="Cambria"/>
          <w:sz w:val="22"/>
          <w:szCs w:val="22"/>
        </w:rPr>
      </w:pPr>
    </w:p>
    <w:p w14:paraId="59C1BDEB"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Ponudniki morajo izjave predložiti na predpisanih obrazcih naročnika brez dodatnih pogojev; pripisi in dodatni pogoji ponudnika se ne upoštevajo. Dokumenti so lahko predloženi v sistem e-JN v kopijah, vendar morajo ustrezati vsebini originala.</w:t>
      </w:r>
    </w:p>
    <w:p w14:paraId="789FC9CB" w14:textId="77777777" w:rsidR="00010FF1" w:rsidRPr="003B2B3E" w:rsidRDefault="00010FF1" w:rsidP="00010FF1">
      <w:pPr>
        <w:spacing w:line="276" w:lineRule="auto"/>
        <w:jc w:val="both"/>
        <w:rPr>
          <w:rFonts w:ascii="Century Gothic" w:hAnsi="Century Gothic"/>
          <w:szCs w:val="20"/>
        </w:rPr>
      </w:pPr>
    </w:p>
    <w:p w14:paraId="250D6064"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Ponudnik mora pripraviti en izvod ponudbene dokumentacije, ki ga sestavljajo izpolnjeni obrazci in zahtevane priloge. Celotna ponudbena dokumentacija mora biti podpisana s strani osebe, ki ima pravico zastopanja ponudnika.</w:t>
      </w:r>
    </w:p>
    <w:p w14:paraId="0D37A8AF" w14:textId="77777777" w:rsidR="00010FF1" w:rsidRPr="003B2B3E" w:rsidRDefault="00010FF1" w:rsidP="00010FF1">
      <w:pPr>
        <w:spacing w:line="276" w:lineRule="auto"/>
        <w:jc w:val="both"/>
        <w:rPr>
          <w:rFonts w:ascii="Century Gothic" w:hAnsi="Century Gothic"/>
          <w:szCs w:val="20"/>
        </w:rPr>
      </w:pPr>
    </w:p>
    <w:p w14:paraId="2B4EF893" w14:textId="1CB48D2B"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Ponudba ne sme vsebovati nobenih sprememb in dodatkov (ni dovoljeno spreminjati specifikacij naročnika</w:t>
      </w:r>
      <w:r w:rsidR="00372FCF">
        <w:rPr>
          <w:rFonts w:ascii="Century Gothic" w:hAnsi="Century Gothic"/>
          <w:szCs w:val="20"/>
        </w:rPr>
        <w:t xml:space="preserve"> v ponudbenem predračunu</w:t>
      </w:r>
      <w:r w:rsidRPr="003B2B3E">
        <w:rPr>
          <w:rFonts w:ascii="Century Gothic" w:hAnsi="Century Gothic"/>
          <w:szCs w:val="20"/>
        </w:rPr>
        <w:t>), ki niso v skladu z razpisno dokumentacijo ali potrebni zaradi odprave napak ponudnika.</w:t>
      </w:r>
    </w:p>
    <w:p w14:paraId="0FA2DF52" w14:textId="77777777" w:rsidR="00010FF1" w:rsidRPr="00734E89" w:rsidRDefault="00010FF1" w:rsidP="00010FF1">
      <w:pPr>
        <w:spacing w:line="276" w:lineRule="auto"/>
        <w:jc w:val="both"/>
        <w:rPr>
          <w:rFonts w:ascii="Cambria" w:hAnsi="Cambria"/>
          <w:sz w:val="22"/>
          <w:szCs w:val="22"/>
        </w:rPr>
      </w:pPr>
    </w:p>
    <w:p w14:paraId="765DFDF0"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Za pravilnost ponudbe mora ponudnik predložiti naslednjo izpolnjeno dokumentacijo:</w:t>
      </w:r>
    </w:p>
    <w:p w14:paraId="43FCB943" w14:textId="7896EFBA" w:rsidR="00AB6FB8" w:rsidRPr="00BB3CA0"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Ponudbeni predračun (OBR-</w:t>
      </w:r>
      <w:r w:rsidR="00372FCF">
        <w:rPr>
          <w:rFonts w:ascii="Century Gothic" w:hAnsi="Century Gothic" w:cs="Arial"/>
          <w:b w:val="0"/>
          <w:sz w:val="20"/>
          <w:lang w:val="sl-SI"/>
        </w:rPr>
        <w:t>1</w:t>
      </w:r>
      <w:r>
        <w:rPr>
          <w:rFonts w:ascii="Century Gothic" w:hAnsi="Century Gothic" w:cs="Arial"/>
          <w:b w:val="0"/>
          <w:sz w:val="20"/>
          <w:lang w:val="sl-SI"/>
        </w:rPr>
        <w:t>)</w:t>
      </w:r>
    </w:p>
    <w:p w14:paraId="515C1761"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Ponudba (OBR-Ponudba)</w:t>
      </w:r>
    </w:p>
    <w:p w14:paraId="54F9CE7C" w14:textId="3442CB9A"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Izjava o strokovni in finančni sposobnosti gospodarskega subjekta (OBR-2)</w:t>
      </w:r>
    </w:p>
    <w:p w14:paraId="0E735A9E"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Osebni podatki fizičnih oseb – članov upravnega, vodstvenega in nadzornega organa ponudnika – OBR-2.1</w:t>
      </w:r>
    </w:p>
    <w:p w14:paraId="7A6824A1"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Udeležba podizvajalcev (OBR-3)</w:t>
      </w:r>
    </w:p>
    <w:p w14:paraId="08522E66"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Izjava podizvajalca v zvezi s plačili (OBR-4)</w:t>
      </w:r>
    </w:p>
    <w:p w14:paraId="53CAC6E9" w14:textId="69EAA880"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Vzorec pogodbe (</w:t>
      </w:r>
      <w:r w:rsidR="00372FCF">
        <w:rPr>
          <w:rFonts w:ascii="Century Gothic" w:hAnsi="Century Gothic" w:cs="Arial"/>
          <w:b w:val="0"/>
          <w:sz w:val="20"/>
          <w:lang w:val="sl-SI"/>
        </w:rPr>
        <w:t>OBR</w:t>
      </w:r>
      <w:r>
        <w:rPr>
          <w:rFonts w:ascii="Century Gothic" w:hAnsi="Century Gothic" w:cs="Arial"/>
          <w:b w:val="0"/>
          <w:sz w:val="20"/>
          <w:lang w:val="sl-SI"/>
        </w:rPr>
        <w:t>-5)</w:t>
      </w:r>
    </w:p>
    <w:p w14:paraId="253DB9E7"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Izjava o udeležbi fizičnih in pravnih oseb v lastništvu ponudnika (OBR-6)</w:t>
      </w:r>
    </w:p>
    <w:p w14:paraId="4C11A3EA"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Zavarovanje za dobro izvedbo pogodbenih obveznosti (OBR-7)</w:t>
      </w:r>
    </w:p>
    <w:p w14:paraId="22908E37" w14:textId="77777777" w:rsidR="00AB6FB8" w:rsidRDefault="00AB6FB8" w:rsidP="00AB6FB8">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Seznam primerljivih storitev (OBR-8)</w:t>
      </w:r>
    </w:p>
    <w:p w14:paraId="493B8146" w14:textId="0DC390A4" w:rsidR="00010FF1" w:rsidRPr="00AB6FB8" w:rsidRDefault="00AB6FB8" w:rsidP="00AB6FB8">
      <w:pPr>
        <w:pStyle w:val="uicovLesinemnacestiR326"/>
        <w:numPr>
          <w:ilvl w:val="0"/>
          <w:numId w:val="14"/>
        </w:numPr>
        <w:spacing w:line="240" w:lineRule="auto"/>
        <w:jc w:val="both"/>
        <w:rPr>
          <w:rFonts w:ascii="Century Gothic" w:hAnsi="Century Gothic" w:cs="Arial"/>
          <w:b w:val="0"/>
          <w:bCs/>
          <w:sz w:val="20"/>
          <w:lang w:val="sl-SI"/>
        </w:rPr>
      </w:pPr>
      <w:proofErr w:type="spellStart"/>
      <w:r w:rsidRPr="00AB6FB8">
        <w:rPr>
          <w:rFonts w:ascii="Century Gothic" w:hAnsi="Century Gothic" w:cs="Arial"/>
          <w:b w:val="0"/>
          <w:bCs/>
          <w:sz w:val="20"/>
        </w:rPr>
        <w:t>Referenčno</w:t>
      </w:r>
      <w:proofErr w:type="spellEnd"/>
      <w:r w:rsidRPr="00AB6FB8">
        <w:rPr>
          <w:rFonts w:ascii="Century Gothic" w:hAnsi="Century Gothic" w:cs="Arial"/>
          <w:b w:val="0"/>
          <w:bCs/>
          <w:sz w:val="20"/>
        </w:rPr>
        <w:t xml:space="preserve"> </w:t>
      </w:r>
      <w:proofErr w:type="spellStart"/>
      <w:r w:rsidRPr="00AB6FB8">
        <w:rPr>
          <w:rFonts w:ascii="Century Gothic" w:hAnsi="Century Gothic" w:cs="Arial"/>
          <w:b w:val="0"/>
          <w:bCs/>
          <w:sz w:val="20"/>
        </w:rPr>
        <w:t>potrdilo</w:t>
      </w:r>
      <w:proofErr w:type="spellEnd"/>
      <w:r w:rsidRPr="00AB6FB8">
        <w:rPr>
          <w:rFonts w:ascii="Century Gothic" w:hAnsi="Century Gothic" w:cs="Arial"/>
          <w:b w:val="0"/>
          <w:bCs/>
          <w:sz w:val="20"/>
        </w:rPr>
        <w:t xml:space="preserve"> (OBR-9)</w:t>
      </w:r>
    </w:p>
    <w:p w14:paraId="160D56DB" w14:textId="7B0C8684" w:rsidR="00AB6FB8" w:rsidRPr="00AB6FB8" w:rsidRDefault="00AB6FB8" w:rsidP="00AB6FB8">
      <w:pPr>
        <w:pStyle w:val="uicovLesinemnacestiR326"/>
        <w:numPr>
          <w:ilvl w:val="0"/>
          <w:numId w:val="14"/>
        </w:numPr>
        <w:spacing w:line="240" w:lineRule="auto"/>
        <w:jc w:val="both"/>
        <w:rPr>
          <w:rFonts w:ascii="Century Gothic" w:hAnsi="Century Gothic" w:cs="Arial"/>
          <w:b w:val="0"/>
          <w:bCs/>
          <w:sz w:val="20"/>
          <w:lang w:val="sl-SI"/>
        </w:rPr>
      </w:pPr>
      <w:r>
        <w:rPr>
          <w:rFonts w:ascii="Century Gothic" w:hAnsi="Century Gothic" w:cs="Arial"/>
          <w:b w:val="0"/>
          <w:bCs/>
          <w:sz w:val="20"/>
        </w:rPr>
        <w:t>ESPD</w:t>
      </w:r>
      <w:r w:rsidR="00372FCF">
        <w:rPr>
          <w:rFonts w:ascii="Century Gothic" w:hAnsi="Century Gothic" w:cs="Arial"/>
          <w:b w:val="0"/>
          <w:bCs/>
          <w:sz w:val="20"/>
        </w:rPr>
        <w:t xml:space="preserve"> </w:t>
      </w:r>
      <w:proofErr w:type="spellStart"/>
      <w:r w:rsidR="00372FCF">
        <w:rPr>
          <w:rFonts w:ascii="Century Gothic" w:hAnsi="Century Gothic" w:cs="Arial"/>
          <w:b w:val="0"/>
          <w:bCs/>
          <w:sz w:val="20"/>
        </w:rPr>
        <w:t>obrazec</w:t>
      </w:r>
      <w:proofErr w:type="spellEnd"/>
    </w:p>
    <w:p w14:paraId="0ADB3B9E" w14:textId="77777777" w:rsidR="00010FF1" w:rsidRPr="003B2B3E" w:rsidRDefault="00010FF1" w:rsidP="00010FF1">
      <w:pPr>
        <w:spacing w:line="276" w:lineRule="auto"/>
        <w:ind w:left="720"/>
        <w:jc w:val="both"/>
        <w:rPr>
          <w:rFonts w:ascii="Century Gothic" w:hAnsi="Century Gothic"/>
          <w:szCs w:val="20"/>
        </w:rPr>
      </w:pPr>
    </w:p>
    <w:p w14:paraId="178AC011" w14:textId="581BDC98" w:rsidR="00010FF1" w:rsidRPr="003B2B3E" w:rsidRDefault="00010FF1" w:rsidP="00010FF1">
      <w:pPr>
        <w:spacing w:line="276" w:lineRule="auto"/>
        <w:jc w:val="both"/>
        <w:rPr>
          <w:rFonts w:ascii="Century Gothic" w:hAnsi="Century Gothic"/>
          <w:b/>
          <w:szCs w:val="20"/>
        </w:rPr>
      </w:pPr>
      <w:r w:rsidRPr="003B2B3E">
        <w:rPr>
          <w:rFonts w:ascii="Century Gothic" w:hAnsi="Century Gothic"/>
          <w:b/>
          <w:szCs w:val="20"/>
        </w:rPr>
        <w:t>Ponudnik v informacijskem sistemu e-JN v razdelek »Predračun« naloži izpolnjen obrazec »</w:t>
      </w:r>
      <w:r w:rsidR="00AB6FB8">
        <w:rPr>
          <w:rFonts w:ascii="Century Gothic" w:hAnsi="Century Gothic"/>
          <w:b/>
          <w:szCs w:val="20"/>
        </w:rPr>
        <w:t>Ponudbeni predračun</w:t>
      </w:r>
      <w:r w:rsidRPr="003B2B3E">
        <w:rPr>
          <w:rFonts w:ascii="Century Gothic" w:hAnsi="Century Gothic"/>
          <w:b/>
          <w:szCs w:val="20"/>
        </w:rPr>
        <w:t>« v*.pdf datoteki, ki bo dostopen na javnem odpiranju ponudb, vse ostale dokumente pa naloži v razdelek »Drugi dokumenti«.</w:t>
      </w:r>
    </w:p>
    <w:p w14:paraId="40F71156" w14:textId="77777777" w:rsidR="00010FF1" w:rsidRPr="003B2B3E" w:rsidRDefault="00010FF1" w:rsidP="00010FF1">
      <w:pPr>
        <w:spacing w:line="276" w:lineRule="auto"/>
        <w:jc w:val="both"/>
        <w:rPr>
          <w:rFonts w:ascii="Century Gothic" w:hAnsi="Century Gothic"/>
          <w:szCs w:val="20"/>
        </w:rPr>
      </w:pPr>
    </w:p>
    <w:p w14:paraId="6160DCD1"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5C043031" w14:textId="77777777" w:rsidR="00010FF1" w:rsidRPr="003B2B3E" w:rsidRDefault="00010FF1" w:rsidP="00010FF1">
      <w:pPr>
        <w:spacing w:line="276" w:lineRule="auto"/>
        <w:jc w:val="both"/>
        <w:rPr>
          <w:rFonts w:ascii="Century Gothic" w:hAnsi="Century Gothic"/>
          <w:szCs w:val="20"/>
        </w:rPr>
      </w:pPr>
    </w:p>
    <w:p w14:paraId="27B9A1B7"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B3E">
        <w:rPr>
          <w:rFonts w:ascii="Century Gothic" w:hAnsi="Century Gothic"/>
          <w:szCs w:val="20"/>
        </w:rPr>
        <w:t>xml</w:t>
      </w:r>
      <w:proofErr w:type="spellEnd"/>
      <w:r w:rsidRPr="003B2B3E">
        <w:rPr>
          <w:rFonts w:ascii="Century Gothic" w:hAnsi="Century Gothic"/>
          <w:szCs w:val="20"/>
        </w:rPr>
        <w:t xml:space="preserve">. obliki ali nepodpisan ESPD v </w:t>
      </w:r>
      <w:proofErr w:type="spellStart"/>
      <w:r w:rsidRPr="003B2B3E">
        <w:rPr>
          <w:rFonts w:ascii="Century Gothic" w:hAnsi="Century Gothic"/>
          <w:szCs w:val="20"/>
        </w:rPr>
        <w:t>xml</w:t>
      </w:r>
      <w:proofErr w:type="spellEnd"/>
      <w:r w:rsidRPr="003B2B3E">
        <w:rPr>
          <w:rFonts w:ascii="Century Gothic" w:hAnsi="Century Gothic"/>
          <w:szCs w:val="20"/>
        </w:rPr>
        <w:t>. obliki, pri čemer se v slednjem primeru v skladu Splošnimi pogoji uporabe informacijskega sistema e-JN šteje, da je oddan pravno zavezujoč dokument, ki ima enako veljavnost kot podpisan.</w:t>
      </w:r>
    </w:p>
    <w:p w14:paraId="177DC220" w14:textId="77777777" w:rsidR="00010FF1" w:rsidRPr="003B2B3E" w:rsidRDefault="00010FF1" w:rsidP="00010FF1">
      <w:pPr>
        <w:spacing w:line="276" w:lineRule="auto"/>
        <w:jc w:val="both"/>
        <w:rPr>
          <w:rFonts w:ascii="Century Gothic" w:hAnsi="Century Gothic"/>
          <w:szCs w:val="20"/>
        </w:rPr>
      </w:pPr>
    </w:p>
    <w:p w14:paraId="4E8CF488"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Naročnik lahko pred izbiro zahteva predložitev ustreznih dokazil za dokazovanje dejstev, navedenih v predloženih izjavah v ponudbi.</w:t>
      </w:r>
    </w:p>
    <w:p w14:paraId="108DD402" w14:textId="77777777" w:rsidR="00010FF1" w:rsidRPr="003B2B3E" w:rsidRDefault="00010FF1" w:rsidP="00010FF1">
      <w:pPr>
        <w:spacing w:line="276" w:lineRule="auto"/>
        <w:jc w:val="both"/>
        <w:rPr>
          <w:rFonts w:ascii="Century Gothic" w:hAnsi="Century Gothic"/>
          <w:szCs w:val="20"/>
        </w:rPr>
      </w:pPr>
    </w:p>
    <w:p w14:paraId="2C0B18F5" w14:textId="641A10A3" w:rsidR="00010FF1" w:rsidRPr="003B2B3E" w:rsidRDefault="00010FF1" w:rsidP="00010FF1">
      <w:pPr>
        <w:spacing w:line="276" w:lineRule="auto"/>
        <w:jc w:val="both"/>
        <w:rPr>
          <w:rFonts w:ascii="Century Gothic" w:hAnsi="Century Gothic"/>
          <w:szCs w:val="20"/>
        </w:rPr>
      </w:pPr>
      <w:r w:rsidRPr="003B2B3E">
        <w:rPr>
          <w:rFonts w:ascii="Century Gothic" w:hAnsi="Century Gothic"/>
          <w:bCs/>
          <w:szCs w:val="20"/>
        </w:rPr>
        <w:t xml:space="preserve">Naročnik bo v skladu z določili veljavne zakonodaje pred sprejemom odločitve o oddaji naročila oziroma najpozneje pred sklenitvijo </w:t>
      </w:r>
      <w:r w:rsidR="00372FCF">
        <w:rPr>
          <w:rFonts w:ascii="Century Gothic" w:hAnsi="Century Gothic"/>
          <w:bCs/>
          <w:szCs w:val="20"/>
        </w:rPr>
        <w:t>pogodbe</w:t>
      </w:r>
      <w:r w:rsidRPr="003B2B3E">
        <w:rPr>
          <w:rFonts w:ascii="Century Gothic" w:hAnsi="Century Gothic"/>
          <w:bCs/>
          <w:szCs w:val="20"/>
        </w:rPr>
        <w:t xml:space="preserve"> o izvedbi javnega naročila preveril obstoj in vsebino podatkov iz najugodnejše ponudbe oziroma drugih navedb iz </w:t>
      </w:r>
      <w:r w:rsidR="002A2A48">
        <w:rPr>
          <w:rFonts w:ascii="Century Gothic" w:hAnsi="Century Gothic"/>
          <w:bCs/>
          <w:szCs w:val="20"/>
        </w:rPr>
        <w:t xml:space="preserve">te </w:t>
      </w:r>
      <w:r w:rsidRPr="003B2B3E">
        <w:rPr>
          <w:rFonts w:ascii="Century Gothic" w:hAnsi="Century Gothic"/>
          <w:bCs/>
          <w:szCs w:val="20"/>
        </w:rPr>
        <w:t xml:space="preserve">ponudbe. </w:t>
      </w:r>
      <w:r w:rsidRPr="003B2B3E">
        <w:rPr>
          <w:rFonts w:ascii="Century Gothic" w:hAnsi="Century Gothic"/>
          <w:szCs w:val="20"/>
        </w:rPr>
        <w:t>Pri preverjanju sposobnosti ponudnika bo naročnik upošteval podatke iz uradnih evidenc, ki jih je pridobil oziroma jih je predložil ponudnik v drugih postopkih oddaje javnega naročila, če izpis iz uradne evidence ni starejši od štirih mesecev.</w:t>
      </w:r>
    </w:p>
    <w:p w14:paraId="40C94CBD" w14:textId="77777777" w:rsidR="00010FF1" w:rsidRPr="003B2B3E" w:rsidRDefault="00010FF1" w:rsidP="00010FF1">
      <w:pPr>
        <w:spacing w:line="276" w:lineRule="auto"/>
        <w:jc w:val="both"/>
        <w:rPr>
          <w:rFonts w:ascii="Century Gothic" w:hAnsi="Century Gothic"/>
          <w:bCs/>
          <w:szCs w:val="20"/>
        </w:rPr>
      </w:pPr>
    </w:p>
    <w:p w14:paraId="0591D16B" w14:textId="77777777"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61BB8C8" w14:textId="77777777" w:rsidR="00010FF1" w:rsidRPr="003B2B3E" w:rsidRDefault="00010FF1" w:rsidP="00010FF1">
      <w:pPr>
        <w:spacing w:line="276" w:lineRule="auto"/>
        <w:jc w:val="both"/>
        <w:rPr>
          <w:rFonts w:ascii="Century Gothic" w:hAnsi="Century Gothic"/>
          <w:szCs w:val="20"/>
        </w:rPr>
      </w:pPr>
    </w:p>
    <w:p w14:paraId="308CB25D" w14:textId="36FC4B0A" w:rsidR="00010FF1" w:rsidRPr="003B2B3E" w:rsidRDefault="00010FF1" w:rsidP="00010FF1">
      <w:pPr>
        <w:spacing w:line="276" w:lineRule="auto"/>
        <w:jc w:val="both"/>
        <w:rPr>
          <w:rFonts w:ascii="Century Gothic" w:hAnsi="Century Gothic"/>
          <w:szCs w:val="20"/>
        </w:rPr>
      </w:pPr>
      <w:r w:rsidRPr="003B2B3E">
        <w:rPr>
          <w:rFonts w:ascii="Century Gothic" w:hAnsi="Century Gothic"/>
          <w:szCs w:val="20"/>
        </w:rPr>
        <w:t>Ponudnik mora k ponudbi priložiti vzorec</w:t>
      </w:r>
      <w:r w:rsidR="002A2A48">
        <w:rPr>
          <w:rFonts w:ascii="Century Gothic" w:hAnsi="Century Gothic"/>
          <w:szCs w:val="20"/>
        </w:rPr>
        <w:t xml:space="preserve"> pogodbe</w:t>
      </w:r>
      <w:r w:rsidRPr="003B2B3E">
        <w:rPr>
          <w:rFonts w:ascii="Century Gothic" w:hAnsi="Century Gothic"/>
          <w:szCs w:val="20"/>
        </w:rPr>
        <w:t xml:space="preserve">. S priloženim vzorcem </w:t>
      </w:r>
      <w:r w:rsidR="002A2A48">
        <w:rPr>
          <w:rFonts w:ascii="Century Gothic" w:hAnsi="Century Gothic"/>
          <w:szCs w:val="20"/>
        </w:rPr>
        <w:t>pogodbe</w:t>
      </w:r>
      <w:r w:rsidRPr="003B2B3E">
        <w:rPr>
          <w:rFonts w:ascii="Century Gothic" w:hAnsi="Century Gothic"/>
          <w:szCs w:val="20"/>
        </w:rPr>
        <w:t>, ki bo elektronsko podpisan, potrjuje, da se strinja z vsebino osnutka</w:t>
      </w:r>
      <w:r w:rsidR="002A2A48">
        <w:rPr>
          <w:rFonts w:ascii="Century Gothic" w:hAnsi="Century Gothic"/>
          <w:szCs w:val="20"/>
        </w:rPr>
        <w:t xml:space="preserve"> le-te</w:t>
      </w:r>
      <w:r w:rsidRPr="003B2B3E">
        <w:rPr>
          <w:rFonts w:ascii="Century Gothic" w:hAnsi="Century Gothic"/>
          <w:szCs w:val="20"/>
        </w:rPr>
        <w:t>. Če pride do statusne spremembe stranke predmetnega sporazuma, pridobi status stranke novi subjekt le v primeru, če naročnik s tem soglaša. Enako velja tudi v primeru stečaja ali prisilne poravnave.</w:t>
      </w:r>
    </w:p>
    <w:p w14:paraId="38C89C1C" w14:textId="77777777" w:rsidR="00010FF1" w:rsidRPr="00DB5687" w:rsidRDefault="00010FF1" w:rsidP="00010FF1">
      <w:pPr>
        <w:spacing w:line="276" w:lineRule="auto"/>
        <w:jc w:val="both"/>
        <w:rPr>
          <w:rFonts w:ascii="Century Gothic" w:hAnsi="Century Gothic"/>
        </w:rPr>
      </w:pPr>
    </w:p>
    <w:p w14:paraId="0319AD60" w14:textId="77777777" w:rsidR="00010FF1" w:rsidRDefault="00010FF1" w:rsidP="00010FF1">
      <w:pPr>
        <w:widowControl w:val="0"/>
        <w:spacing w:line="276" w:lineRule="auto"/>
        <w:jc w:val="both"/>
        <w:rPr>
          <w:rFonts w:ascii="Century Gothic" w:hAnsi="Century Gothic"/>
        </w:rPr>
      </w:pPr>
      <w:r w:rsidRPr="00DB5687">
        <w:rPr>
          <w:rFonts w:ascii="Century Gothic" w:hAnsi="Century Gothic"/>
        </w:rPr>
        <w:t>Vse stroške, povezane s pripravo in oddajo ponudbe, nosi ponudnik sam.</w:t>
      </w:r>
    </w:p>
    <w:p w14:paraId="0B1CEF21" w14:textId="77777777" w:rsidR="00010FF1" w:rsidRDefault="00010FF1" w:rsidP="00010FF1">
      <w:pPr>
        <w:widowControl w:val="0"/>
        <w:spacing w:line="276" w:lineRule="auto"/>
        <w:jc w:val="both"/>
        <w:rPr>
          <w:rFonts w:ascii="Century Gothic" w:hAnsi="Century Gothic"/>
        </w:rPr>
      </w:pPr>
    </w:p>
    <w:p w14:paraId="700E81C1" w14:textId="77777777" w:rsidR="00010FF1" w:rsidRPr="00B855DD" w:rsidRDefault="00010FF1" w:rsidP="00010FF1">
      <w:pPr>
        <w:jc w:val="both"/>
        <w:rPr>
          <w:rFonts w:ascii="Century Gothic" w:hAnsi="Century Gothic" w:cstheme="minorHAnsi"/>
        </w:rPr>
      </w:pPr>
      <w:r w:rsidRPr="00B855DD">
        <w:rPr>
          <w:rFonts w:ascii="Century Gothic" w:hAnsi="Century Gothic" w:cstheme="minorHAnsi"/>
        </w:rPr>
        <w:t>OPOZORILO:</w:t>
      </w:r>
    </w:p>
    <w:p w14:paraId="7794C5DB" w14:textId="77777777" w:rsidR="00010FF1" w:rsidRPr="00B855DD" w:rsidRDefault="00010FF1" w:rsidP="00010FF1">
      <w:pPr>
        <w:jc w:val="both"/>
        <w:rPr>
          <w:rFonts w:ascii="Century Gothic" w:hAnsi="Century Gothic" w:cstheme="minorHAnsi"/>
        </w:rPr>
      </w:pPr>
      <w:r w:rsidRPr="00B855DD">
        <w:rPr>
          <w:rFonts w:ascii="Century Gothic" w:hAnsi="Century Gothic" w:cstheme="minorHAnsi"/>
        </w:rPr>
        <w:t>Naročnik ponudbe, ki bodo prispele na drugačen način (npr. po pošti ipd.) ne bo upošteval. Tudi v primeru, da jih bo naročnik sprejel v svoje vložišče, jih bo nato neodprte vrnil ponudnikom.</w:t>
      </w:r>
    </w:p>
    <w:p w14:paraId="2177641D" w14:textId="77777777" w:rsidR="00010FF1" w:rsidRDefault="00010FF1" w:rsidP="00010FF1">
      <w:pPr>
        <w:widowControl w:val="0"/>
        <w:spacing w:line="276" w:lineRule="auto"/>
        <w:jc w:val="both"/>
        <w:rPr>
          <w:rFonts w:ascii="Century Gothic" w:hAnsi="Century Gothic"/>
        </w:rPr>
      </w:pPr>
    </w:p>
    <w:p w14:paraId="7C486241" w14:textId="77777777" w:rsidR="00010FF1" w:rsidRPr="007B5A0B" w:rsidRDefault="00010FF1" w:rsidP="00010FF1">
      <w:pPr>
        <w:widowControl w:val="0"/>
        <w:spacing w:line="276" w:lineRule="auto"/>
        <w:jc w:val="both"/>
        <w:rPr>
          <w:rFonts w:ascii="Century Gothic" w:hAnsi="Century Gothic"/>
        </w:rPr>
      </w:pPr>
    </w:p>
    <w:p w14:paraId="7FEE60E1"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Rok za </w:t>
      </w:r>
      <w:r>
        <w:rPr>
          <w:rFonts w:ascii="Century Gothic" w:hAnsi="Century Gothic"/>
        </w:rPr>
        <w:t>ODDAJO</w:t>
      </w:r>
      <w:r w:rsidRPr="00855C43">
        <w:rPr>
          <w:rFonts w:ascii="Century Gothic" w:hAnsi="Century Gothic"/>
        </w:rPr>
        <w:t xml:space="preserve"> ponudb</w:t>
      </w:r>
    </w:p>
    <w:p w14:paraId="77078EF2" w14:textId="5C55C667" w:rsidR="00010FF1" w:rsidRPr="00243BBE" w:rsidRDefault="00010FF1" w:rsidP="00010FF1">
      <w:pPr>
        <w:widowControl w:val="0"/>
        <w:spacing w:line="276" w:lineRule="auto"/>
        <w:ind w:left="284"/>
        <w:jc w:val="both"/>
        <w:rPr>
          <w:rFonts w:ascii="Century Gothic" w:hAnsi="Century Gothic"/>
        </w:rPr>
      </w:pPr>
      <w:r w:rsidRPr="00243BBE">
        <w:rPr>
          <w:rFonts w:ascii="Century Gothic" w:hAnsi="Century Gothic"/>
        </w:rPr>
        <w:t xml:space="preserve">Rok za oddajo ponudb je </w:t>
      </w:r>
      <w:r w:rsidR="002A2A48" w:rsidRPr="00243BBE">
        <w:rPr>
          <w:rFonts w:ascii="Century Gothic" w:hAnsi="Century Gothic"/>
          <w:b/>
        </w:rPr>
        <w:t>1</w:t>
      </w:r>
      <w:r w:rsidR="000C59AF" w:rsidRPr="00243BBE">
        <w:rPr>
          <w:rFonts w:ascii="Century Gothic" w:hAnsi="Century Gothic"/>
          <w:b/>
        </w:rPr>
        <w:t>7</w:t>
      </w:r>
      <w:r w:rsidR="002A2A48" w:rsidRPr="00243BBE">
        <w:rPr>
          <w:rFonts w:ascii="Century Gothic" w:hAnsi="Century Gothic"/>
          <w:b/>
        </w:rPr>
        <w:t>. 6. 2024</w:t>
      </w:r>
      <w:r w:rsidRPr="00243BBE">
        <w:rPr>
          <w:rFonts w:ascii="Century Gothic" w:hAnsi="Century Gothic"/>
          <w:b/>
        </w:rPr>
        <w:t xml:space="preserve"> do </w:t>
      </w:r>
      <w:r w:rsidR="002A2A48" w:rsidRPr="00243BBE">
        <w:rPr>
          <w:rFonts w:ascii="Century Gothic" w:hAnsi="Century Gothic"/>
          <w:b/>
        </w:rPr>
        <w:t>9.00</w:t>
      </w:r>
      <w:r w:rsidRPr="00243BBE">
        <w:rPr>
          <w:rFonts w:ascii="Century Gothic" w:hAnsi="Century Gothic"/>
          <w:b/>
        </w:rPr>
        <w:t xml:space="preserve"> ure</w:t>
      </w:r>
      <w:r w:rsidRPr="00243BBE">
        <w:rPr>
          <w:rFonts w:ascii="Century Gothic" w:hAnsi="Century Gothic"/>
        </w:rPr>
        <w:t>. Po izteku navedenega roka oddaja ponudbe ni več mogoča.</w:t>
      </w:r>
    </w:p>
    <w:p w14:paraId="7803D9D0" w14:textId="77777777" w:rsidR="00010FF1" w:rsidRPr="00243BBE" w:rsidRDefault="00010FF1" w:rsidP="00010FF1">
      <w:pPr>
        <w:widowControl w:val="0"/>
        <w:spacing w:line="276" w:lineRule="auto"/>
        <w:jc w:val="both"/>
        <w:rPr>
          <w:rFonts w:ascii="Century Gothic" w:hAnsi="Century Gothic"/>
        </w:rPr>
      </w:pPr>
    </w:p>
    <w:p w14:paraId="46C8032A" w14:textId="77777777" w:rsidR="00010FF1" w:rsidRPr="00243BBE"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243BBE">
        <w:rPr>
          <w:rFonts w:ascii="Century Gothic" w:hAnsi="Century Gothic"/>
        </w:rPr>
        <w:t xml:space="preserve"> Javno odpiranje ponudb</w:t>
      </w:r>
    </w:p>
    <w:p w14:paraId="022E2CD1" w14:textId="33D94F3A" w:rsidR="00010FF1" w:rsidRPr="00E9253E" w:rsidRDefault="00010FF1" w:rsidP="00010FF1">
      <w:pPr>
        <w:widowControl w:val="0"/>
        <w:spacing w:line="276" w:lineRule="auto"/>
        <w:ind w:left="284"/>
        <w:jc w:val="both"/>
        <w:rPr>
          <w:rFonts w:ascii="Century Gothic" w:hAnsi="Century Gothic"/>
          <w:b/>
        </w:rPr>
      </w:pPr>
      <w:r w:rsidRPr="00243BBE">
        <w:rPr>
          <w:rFonts w:ascii="Century Gothic" w:hAnsi="Century Gothic"/>
        </w:rPr>
        <w:t xml:space="preserve">Odpiranje ponudb bo potekalo v okviru informacijskega sistema »e-JN </w:t>
      </w:r>
      <w:r w:rsidRPr="00243BBE">
        <w:rPr>
          <w:rFonts w:ascii="Century Gothic" w:hAnsi="Century Gothic"/>
          <w:b/>
        </w:rPr>
        <w:t xml:space="preserve">dne </w:t>
      </w:r>
      <w:r w:rsidR="002A2A48" w:rsidRPr="00243BBE">
        <w:rPr>
          <w:rFonts w:ascii="Century Gothic" w:hAnsi="Century Gothic"/>
          <w:b/>
        </w:rPr>
        <w:t>1</w:t>
      </w:r>
      <w:r w:rsidR="000C59AF" w:rsidRPr="00243BBE">
        <w:rPr>
          <w:rFonts w:ascii="Century Gothic" w:hAnsi="Century Gothic"/>
          <w:b/>
        </w:rPr>
        <w:t>7</w:t>
      </w:r>
      <w:r w:rsidR="002A2A48" w:rsidRPr="00243BBE">
        <w:rPr>
          <w:rFonts w:ascii="Century Gothic" w:hAnsi="Century Gothic"/>
          <w:b/>
        </w:rPr>
        <w:t>. 6. 2024</w:t>
      </w:r>
      <w:r w:rsidRPr="00243BBE">
        <w:rPr>
          <w:rFonts w:ascii="Century Gothic" w:hAnsi="Century Gothic"/>
          <w:b/>
        </w:rPr>
        <w:t xml:space="preserve"> ob </w:t>
      </w:r>
      <w:r w:rsidR="002A2A48" w:rsidRPr="00243BBE">
        <w:rPr>
          <w:rFonts w:ascii="Century Gothic" w:hAnsi="Century Gothic"/>
          <w:b/>
        </w:rPr>
        <w:t xml:space="preserve">10.00 </w:t>
      </w:r>
      <w:r w:rsidRPr="00243BBE">
        <w:rPr>
          <w:rFonts w:ascii="Century Gothic" w:hAnsi="Century Gothic"/>
          <w:b/>
        </w:rPr>
        <w:t>uri.</w:t>
      </w:r>
      <w:r w:rsidRPr="00E9253E">
        <w:rPr>
          <w:rFonts w:ascii="Century Gothic" w:hAnsi="Century Gothic"/>
          <w:b/>
        </w:rPr>
        <w:t xml:space="preserve"> </w:t>
      </w:r>
    </w:p>
    <w:p w14:paraId="4079F723" w14:textId="77777777" w:rsidR="00010FF1" w:rsidRDefault="00010FF1" w:rsidP="00010FF1">
      <w:pPr>
        <w:widowControl w:val="0"/>
        <w:spacing w:line="276" w:lineRule="auto"/>
        <w:ind w:left="284"/>
        <w:jc w:val="both"/>
        <w:rPr>
          <w:rFonts w:ascii="Century Gothic" w:hAnsi="Century Gothic"/>
        </w:rPr>
      </w:pPr>
    </w:p>
    <w:p w14:paraId="220ACFD0" w14:textId="77777777" w:rsidR="00010FF1" w:rsidRDefault="00010FF1" w:rsidP="00010FF1">
      <w:pPr>
        <w:widowControl w:val="0"/>
        <w:spacing w:line="276" w:lineRule="auto"/>
        <w:ind w:left="284"/>
        <w:jc w:val="both"/>
        <w:rPr>
          <w:rFonts w:ascii="Century Gothic" w:hAnsi="Century Gothic"/>
        </w:rPr>
      </w:pPr>
      <w:r>
        <w:rPr>
          <w:rFonts w:ascii="Century Gothic" w:hAnsi="Century Gothic"/>
        </w:rPr>
        <w:t xml:space="preserve">Ob uri, določeni za odpiranje ponudb informacijski sistem »e-JN« avtomatično omogoči javni dostop do podatkov o ponudnikih in do podatkov v pripetem </w:t>
      </w:r>
      <w:proofErr w:type="spellStart"/>
      <w:r>
        <w:rPr>
          <w:rFonts w:ascii="Century Gothic" w:hAnsi="Century Gothic"/>
        </w:rPr>
        <w:t>pdf</w:t>
      </w:r>
      <w:proofErr w:type="spellEnd"/>
      <w:r>
        <w:rPr>
          <w:rFonts w:ascii="Century Gothic" w:hAnsi="Century Gothic"/>
        </w:rPr>
        <w:t xml:space="preserve"> dokumentu »povzetek predračuna« </w:t>
      </w:r>
    </w:p>
    <w:p w14:paraId="13D31DBB" w14:textId="77777777" w:rsidR="00010FF1" w:rsidRDefault="00010FF1" w:rsidP="00010FF1">
      <w:pPr>
        <w:widowControl w:val="0"/>
        <w:spacing w:line="276" w:lineRule="auto"/>
        <w:jc w:val="both"/>
        <w:rPr>
          <w:rFonts w:ascii="Century Gothic" w:hAnsi="Century Gothic"/>
        </w:rPr>
      </w:pPr>
    </w:p>
    <w:p w14:paraId="25284722"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JEZIK PONUDBE</w:t>
      </w:r>
    </w:p>
    <w:p w14:paraId="153D9FAC" w14:textId="77777777" w:rsidR="00010FF1" w:rsidRDefault="00010FF1" w:rsidP="00010FF1"/>
    <w:p w14:paraId="7823456D" w14:textId="77777777" w:rsidR="00010FF1" w:rsidRPr="006D7BB8" w:rsidRDefault="00010FF1" w:rsidP="00010FF1">
      <w:pPr>
        <w:jc w:val="both"/>
        <w:rPr>
          <w:rFonts w:ascii="Century Gothic" w:hAnsi="Century Gothic"/>
        </w:rPr>
      </w:pPr>
      <w:r w:rsidRPr="006D7BB8">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7C2B4C6C" w14:textId="77777777" w:rsidR="00010FF1" w:rsidRPr="00855C43" w:rsidRDefault="00010FF1" w:rsidP="00010FF1">
      <w:pPr>
        <w:spacing w:line="276" w:lineRule="auto"/>
        <w:ind w:left="284"/>
        <w:jc w:val="both"/>
        <w:rPr>
          <w:rFonts w:ascii="Century Gothic" w:hAnsi="Century Gothic"/>
        </w:rPr>
      </w:pPr>
    </w:p>
    <w:p w14:paraId="241FC5BF"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VARIANTNE PONUDBE</w:t>
      </w:r>
    </w:p>
    <w:p w14:paraId="71F1E343" w14:textId="77777777" w:rsidR="00010FF1" w:rsidRPr="000B461E" w:rsidRDefault="00010FF1" w:rsidP="00010FF1">
      <w:pPr>
        <w:spacing w:line="276" w:lineRule="auto"/>
        <w:jc w:val="both"/>
        <w:rPr>
          <w:rFonts w:ascii="Century Gothic" w:hAnsi="Century Gothic"/>
        </w:rPr>
      </w:pPr>
      <w:r w:rsidRPr="000B461E">
        <w:rPr>
          <w:rFonts w:ascii="Century Gothic" w:hAnsi="Century Gothic"/>
        </w:rPr>
        <w:t>Naročnik ne dopušča predložitve variantne ponudbe.</w:t>
      </w:r>
    </w:p>
    <w:p w14:paraId="67A867FD" w14:textId="77777777" w:rsidR="00010FF1" w:rsidRDefault="00010FF1" w:rsidP="00010FF1">
      <w:pPr>
        <w:spacing w:line="276" w:lineRule="auto"/>
        <w:jc w:val="both"/>
        <w:rPr>
          <w:rFonts w:ascii="Century Gothic" w:hAnsi="Century Gothic"/>
        </w:rPr>
      </w:pPr>
      <w:r w:rsidRPr="000B461E">
        <w:rPr>
          <w:rFonts w:ascii="Century Gothic" w:hAnsi="Century Gothic"/>
        </w:rPr>
        <w:t xml:space="preserve">Ponudba, ki bo vsebovala variantno ponudbo, bo iz postopka javnega </w:t>
      </w:r>
      <w:r>
        <w:rPr>
          <w:rFonts w:ascii="Century Gothic" w:hAnsi="Century Gothic"/>
        </w:rPr>
        <w:t>naročanja</w:t>
      </w:r>
      <w:r w:rsidRPr="000B461E">
        <w:rPr>
          <w:rFonts w:ascii="Century Gothic" w:hAnsi="Century Gothic"/>
        </w:rPr>
        <w:t xml:space="preserve"> izločena kot ne</w:t>
      </w:r>
      <w:r>
        <w:rPr>
          <w:rFonts w:ascii="Century Gothic" w:hAnsi="Century Gothic"/>
        </w:rPr>
        <w:t>dopustna</w:t>
      </w:r>
      <w:r w:rsidRPr="000B461E">
        <w:rPr>
          <w:rFonts w:ascii="Century Gothic" w:hAnsi="Century Gothic"/>
        </w:rPr>
        <w:t>.</w:t>
      </w:r>
    </w:p>
    <w:p w14:paraId="42AA4F6B" w14:textId="77777777" w:rsidR="00010FF1" w:rsidRPr="00855C43" w:rsidRDefault="00010FF1" w:rsidP="00010FF1">
      <w:pPr>
        <w:spacing w:line="276" w:lineRule="auto"/>
        <w:jc w:val="both"/>
        <w:rPr>
          <w:rFonts w:ascii="Century Gothic" w:hAnsi="Century Gothic"/>
        </w:rPr>
      </w:pPr>
    </w:p>
    <w:p w14:paraId="1AB5950A" w14:textId="77777777" w:rsidR="00010FF1" w:rsidRPr="00426640" w:rsidRDefault="00010FF1" w:rsidP="00010FF1">
      <w:pPr>
        <w:pStyle w:val="PODPODNASLOV"/>
        <w:rPr>
          <w:rFonts w:ascii="Century Gothic" w:hAnsi="Century Gothic"/>
        </w:rPr>
      </w:pPr>
      <w:r w:rsidRPr="00426640">
        <w:rPr>
          <w:rFonts w:ascii="Century Gothic" w:hAnsi="Century Gothic"/>
        </w:rPr>
        <w:t>POGAJANJA</w:t>
      </w:r>
    </w:p>
    <w:p w14:paraId="432359F4" w14:textId="77777777" w:rsidR="00010FF1" w:rsidRDefault="00010FF1" w:rsidP="00010FF1">
      <w:pPr>
        <w:pStyle w:val="PODPODNASLOV"/>
        <w:numPr>
          <w:ilvl w:val="0"/>
          <w:numId w:val="0"/>
        </w:numPr>
        <w:jc w:val="both"/>
        <w:rPr>
          <w:rFonts w:ascii="Century Gothic" w:hAnsi="Century Gothic"/>
          <w:caps w:val="0"/>
          <w:color w:val="auto"/>
        </w:rPr>
      </w:pPr>
      <w:r>
        <w:t>N</w:t>
      </w:r>
      <w:r w:rsidRPr="00426640">
        <w:rPr>
          <w:rFonts w:ascii="Century Gothic" w:hAnsi="Century Gothic"/>
          <w:caps w:val="0"/>
          <w:color w:val="auto"/>
        </w:rPr>
        <w:t xml:space="preserve">aročnik </w:t>
      </w:r>
      <w:r>
        <w:rPr>
          <w:rFonts w:ascii="Century Gothic" w:hAnsi="Century Gothic"/>
          <w:caps w:val="0"/>
          <w:color w:val="auto"/>
        </w:rPr>
        <w:t>v predmetnem postopku pogajanj ne bo izvedel.</w:t>
      </w:r>
    </w:p>
    <w:p w14:paraId="48204160" w14:textId="77777777" w:rsidR="00010FF1" w:rsidRPr="00495A80" w:rsidRDefault="00010FF1" w:rsidP="00010FF1"/>
    <w:p w14:paraId="1878DD8A"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40CBA67" w14:textId="77777777" w:rsidR="00DE6BF5" w:rsidRDefault="00DE6BF5" w:rsidP="00010FF1">
      <w:pPr>
        <w:spacing w:line="276" w:lineRule="auto"/>
        <w:jc w:val="both"/>
        <w:rPr>
          <w:rFonts w:ascii="Century Gothic" w:hAnsi="Century Gothic"/>
        </w:rPr>
      </w:pPr>
    </w:p>
    <w:p w14:paraId="6FD7AC8E" w14:textId="77A1C4ED" w:rsidR="00010FF1" w:rsidRPr="00855C43" w:rsidRDefault="00010FF1" w:rsidP="00010FF1">
      <w:pPr>
        <w:spacing w:line="276" w:lineRule="auto"/>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4003B0FB" w14:textId="77777777" w:rsidR="00010FF1" w:rsidRPr="00855C43" w:rsidRDefault="00010FF1" w:rsidP="00010FF1">
      <w:pPr>
        <w:spacing w:line="276" w:lineRule="auto"/>
        <w:ind w:left="284"/>
        <w:jc w:val="both"/>
        <w:rPr>
          <w:rFonts w:ascii="Century Gothic" w:hAnsi="Century Gothic"/>
        </w:rPr>
      </w:pPr>
    </w:p>
    <w:p w14:paraId="68A96E83" w14:textId="77777777" w:rsidR="00010FF1" w:rsidRPr="00855C43" w:rsidRDefault="00010FF1" w:rsidP="00010FF1">
      <w:pPr>
        <w:spacing w:line="276" w:lineRule="auto"/>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470195EB" w14:textId="77777777" w:rsidR="00010FF1" w:rsidRPr="00855C43" w:rsidRDefault="00010FF1" w:rsidP="00010FF1">
      <w:pPr>
        <w:spacing w:line="276" w:lineRule="auto"/>
        <w:ind w:left="284"/>
        <w:jc w:val="both"/>
        <w:rPr>
          <w:rFonts w:ascii="Century Gothic" w:hAnsi="Century Gothic"/>
        </w:rPr>
      </w:pPr>
    </w:p>
    <w:p w14:paraId="22E13BA7" w14:textId="77777777" w:rsidR="00010FF1" w:rsidRPr="00855C43" w:rsidRDefault="00010FF1" w:rsidP="00010FF1">
      <w:pPr>
        <w:spacing w:line="276" w:lineRule="auto"/>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35BA42FF" w14:textId="77777777" w:rsidR="00010FF1" w:rsidRPr="00855C43" w:rsidRDefault="00010FF1" w:rsidP="00010FF1">
      <w:pPr>
        <w:spacing w:line="276" w:lineRule="auto"/>
        <w:ind w:left="284"/>
        <w:jc w:val="both"/>
        <w:rPr>
          <w:rFonts w:ascii="Century Gothic" w:hAnsi="Century Gothic"/>
        </w:rPr>
      </w:pPr>
    </w:p>
    <w:p w14:paraId="45A8F57F" w14:textId="77777777" w:rsidR="00010FF1" w:rsidRPr="00855C43" w:rsidRDefault="00010FF1" w:rsidP="00010FF1">
      <w:pPr>
        <w:spacing w:line="276" w:lineRule="auto"/>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7DDEE033" w14:textId="77777777" w:rsidR="00010FF1" w:rsidRPr="00855C43" w:rsidRDefault="00010FF1" w:rsidP="00010FF1">
      <w:pPr>
        <w:spacing w:line="276" w:lineRule="auto"/>
        <w:ind w:left="284"/>
        <w:jc w:val="both"/>
        <w:rPr>
          <w:rFonts w:ascii="Century Gothic" w:hAnsi="Century Gothic"/>
        </w:rPr>
      </w:pPr>
    </w:p>
    <w:p w14:paraId="6A4C0746" w14:textId="77777777" w:rsidR="00010FF1" w:rsidRDefault="00010FF1" w:rsidP="00010FF1">
      <w:pPr>
        <w:spacing w:line="276" w:lineRule="auto"/>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w:t>
      </w:r>
      <w:r>
        <w:rPr>
          <w:rFonts w:ascii="Century Gothic" w:hAnsi="Century Gothic"/>
        </w:rPr>
        <w:t>po elektronski pošti na naslov, ki je kot kontaktni naveden v podatkih o ponudniku</w:t>
      </w:r>
      <w:r w:rsidRPr="00855C43">
        <w:rPr>
          <w:rFonts w:ascii="Century Gothic" w:hAnsi="Century Gothic"/>
        </w:rPr>
        <w:t xml:space="preserve">. Ponudniki morajo odgovor na posredovano zahtevo naročnika prav tako posredovati </w:t>
      </w:r>
      <w:r>
        <w:rPr>
          <w:rFonts w:ascii="Century Gothic" w:hAnsi="Century Gothic"/>
        </w:rPr>
        <w:t>po elektronski pošti.</w:t>
      </w:r>
    </w:p>
    <w:p w14:paraId="01C0074A"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EE442DA" w14:textId="77777777" w:rsidR="00010FF1" w:rsidRPr="00021EF9" w:rsidRDefault="00010FF1" w:rsidP="00010FF1">
      <w:pPr>
        <w:pStyle w:val="PODPODNASLOV"/>
        <w:rPr>
          <w:rFonts w:ascii="Century Gothic" w:hAnsi="Century Gothic"/>
        </w:rPr>
      </w:pPr>
      <w:r w:rsidRPr="00021EF9">
        <w:rPr>
          <w:rFonts w:ascii="Century Gothic" w:hAnsi="Century Gothic"/>
        </w:rPr>
        <w:t>ustavitev postopka, zavrnitev ponudb in odstop od izvedbe javnega naročila</w:t>
      </w:r>
    </w:p>
    <w:p w14:paraId="55E57C0A"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FD46A1E" w14:textId="77777777" w:rsidR="00010FF1" w:rsidRPr="00021EF9" w:rsidRDefault="00010FF1" w:rsidP="00010FF1">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1. odstavkom 90. člena ZJN-3 do roka za oddajo ponudb kadar koli ustavi postopek oddaje javnega naročila. </w:t>
      </w:r>
    </w:p>
    <w:p w14:paraId="72F7DC9C" w14:textId="77777777" w:rsidR="00010FF1" w:rsidRPr="00021EF9" w:rsidRDefault="00010FF1" w:rsidP="00010FF1">
      <w:pPr>
        <w:widowControl w:val="0"/>
        <w:autoSpaceDE w:val="0"/>
        <w:spacing w:line="266" w:lineRule="exact"/>
        <w:jc w:val="both"/>
        <w:rPr>
          <w:rFonts w:ascii="Century Gothic" w:hAnsi="Century Gothic" w:cstheme="minorHAnsi"/>
        </w:rPr>
      </w:pPr>
    </w:p>
    <w:p w14:paraId="29D7331A" w14:textId="77777777" w:rsidR="00010FF1" w:rsidRPr="00021EF9" w:rsidRDefault="00010FF1" w:rsidP="00010FF1">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3FD02B9C" w14:textId="77777777" w:rsidR="00010FF1" w:rsidRPr="00021EF9" w:rsidRDefault="00010FF1" w:rsidP="00010FF1">
      <w:pPr>
        <w:widowControl w:val="0"/>
        <w:autoSpaceDE w:val="0"/>
        <w:spacing w:line="266" w:lineRule="exact"/>
        <w:jc w:val="both"/>
        <w:rPr>
          <w:rFonts w:ascii="Century Gothic" w:hAnsi="Century Gothic" w:cstheme="minorHAnsi"/>
        </w:rPr>
      </w:pPr>
    </w:p>
    <w:p w14:paraId="3025DE3C" w14:textId="77777777" w:rsidR="00010FF1" w:rsidRPr="00021EF9" w:rsidRDefault="00010FF1" w:rsidP="00010FF1">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37CB601D" w14:textId="77777777" w:rsidR="00010FF1" w:rsidRDefault="00010FF1" w:rsidP="00010FF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0331AD8" w14:textId="77777777" w:rsidR="00010FF1" w:rsidRPr="00855C43" w:rsidRDefault="00010FF1" w:rsidP="00010FF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13998FF0" w14:textId="77777777" w:rsidR="00010FF1" w:rsidRDefault="00010FF1" w:rsidP="00010FF1">
      <w:pPr>
        <w:spacing w:line="276" w:lineRule="auto"/>
        <w:jc w:val="both"/>
        <w:rPr>
          <w:rFonts w:ascii="Century Gothic" w:hAnsi="Century Gothic"/>
        </w:rPr>
      </w:pPr>
    </w:p>
    <w:p w14:paraId="053397E6" w14:textId="77777777" w:rsidR="00010FF1" w:rsidRPr="00855C43" w:rsidRDefault="00010FF1" w:rsidP="00010FF1">
      <w:pPr>
        <w:spacing w:line="276" w:lineRule="auto"/>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w:t>
      </w:r>
      <w:r>
        <w:rPr>
          <w:rFonts w:ascii="Century Gothic" w:hAnsi="Century Gothic"/>
        </w:rPr>
        <w:t xml:space="preserve">(10) </w:t>
      </w:r>
      <w:r w:rsidRPr="00855C43">
        <w:rPr>
          <w:rFonts w:ascii="Century Gothic" w:hAnsi="Century Gothic"/>
        </w:rPr>
        <w:t>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2756FE64" w14:textId="77777777" w:rsidR="00010FF1" w:rsidRDefault="00010FF1" w:rsidP="00010FF1">
      <w:pPr>
        <w:spacing w:line="276" w:lineRule="auto"/>
        <w:jc w:val="both"/>
        <w:rPr>
          <w:rFonts w:ascii="Century Gothic" w:hAnsi="Century Gothic"/>
        </w:rPr>
      </w:pPr>
      <w:bookmarkStart w:id="2" w:name="_Hlk61353269"/>
    </w:p>
    <w:p w14:paraId="4F69FFC5" w14:textId="77777777" w:rsidR="00010FF1" w:rsidRDefault="00010FF1" w:rsidP="00010FF1">
      <w:pPr>
        <w:spacing w:line="276" w:lineRule="auto"/>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bookmarkEnd w:id="2"/>
    </w:p>
    <w:p w14:paraId="3086004F" w14:textId="77777777" w:rsidR="00010FF1" w:rsidRDefault="00010FF1" w:rsidP="00010FF1">
      <w:pPr>
        <w:spacing w:line="276" w:lineRule="auto"/>
        <w:jc w:val="both"/>
        <w:rPr>
          <w:rFonts w:ascii="Century Gothic" w:hAnsi="Century Gothic"/>
        </w:rPr>
      </w:pPr>
    </w:p>
    <w:p w14:paraId="1FC6A514" w14:textId="77777777" w:rsidR="00010FF1" w:rsidRPr="00855C43" w:rsidRDefault="00010FF1" w:rsidP="00010FF1">
      <w:pPr>
        <w:spacing w:line="276" w:lineRule="auto"/>
        <w:jc w:val="both"/>
        <w:rPr>
          <w:rFonts w:ascii="Century Gothic" w:hAnsi="Century Gothic"/>
        </w:rPr>
      </w:pPr>
      <w:r w:rsidRPr="00855C43">
        <w:rPr>
          <w:rFonts w:ascii="Century Gothic" w:hAnsi="Century Gothic"/>
        </w:rPr>
        <w:t>Vlagatelj mora zahtevku za revizijo priložiti oz. navesti:</w:t>
      </w:r>
    </w:p>
    <w:p w14:paraId="22B7A398" w14:textId="77777777" w:rsidR="00010FF1" w:rsidRPr="00855C43"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7A0BC1F3" w14:textId="77777777" w:rsidR="00010FF1" w:rsidRPr="00855C43"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ime naročnika,</w:t>
      </w:r>
    </w:p>
    <w:p w14:paraId="301C8F46" w14:textId="77777777" w:rsidR="00010FF1" w:rsidRPr="00855C43"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oznako javnega naročila,</w:t>
      </w:r>
    </w:p>
    <w:p w14:paraId="52B13DFB" w14:textId="77777777" w:rsidR="00010FF1" w:rsidRPr="00855C43"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predmet javnega naročila,</w:t>
      </w:r>
    </w:p>
    <w:p w14:paraId="74A39FF2" w14:textId="77777777" w:rsidR="00010FF1" w:rsidRPr="00855C43"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443BF7FB" w14:textId="77777777" w:rsidR="00010FF1" w:rsidRPr="008C2AE8" w:rsidRDefault="00010FF1" w:rsidP="00010FF1">
      <w:pPr>
        <w:pStyle w:val="BULLETSTEXT10pt"/>
        <w:numPr>
          <w:ilvl w:val="0"/>
          <w:numId w:val="5"/>
        </w:numPr>
        <w:spacing w:line="276" w:lineRule="auto"/>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w:t>
      </w:r>
      <w:r w:rsidRPr="00AB6670">
        <w:rPr>
          <w:rFonts w:ascii="Century Gothic" w:hAnsi="Century Gothic"/>
        </w:rPr>
        <w:t>v višini 2.000 EUR na račun SI56 0110 0100 0358 802 (sklic 16110-7111290-XXXXXXXX, pri čemer</w:t>
      </w:r>
      <w:r w:rsidRPr="008C2AE8">
        <w:rPr>
          <w:rFonts w:ascii="Century Gothic" w:hAnsi="Century Gothic"/>
        </w:rPr>
        <w:t xml:space="preserve">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4BA535C5" w14:textId="77777777" w:rsidR="00010FF1" w:rsidRDefault="00010FF1" w:rsidP="00010FF1">
      <w:pPr>
        <w:pStyle w:val="BULLETSTEXT10pt"/>
        <w:numPr>
          <w:ilvl w:val="0"/>
          <w:numId w:val="0"/>
        </w:numPr>
        <w:spacing w:line="276" w:lineRule="auto"/>
        <w:ind w:left="284"/>
        <w:jc w:val="both"/>
        <w:rPr>
          <w:rFonts w:ascii="Century Gothic" w:hAnsi="Century Gothic"/>
        </w:rPr>
      </w:pPr>
    </w:p>
    <w:p w14:paraId="1C0C9B63" w14:textId="77777777" w:rsidR="00010FF1" w:rsidRPr="00855C43" w:rsidRDefault="00010FF1" w:rsidP="00010FF1">
      <w:pPr>
        <w:pStyle w:val="BULLETSTEXT10pt"/>
        <w:numPr>
          <w:ilvl w:val="0"/>
          <w:numId w:val="0"/>
        </w:numPr>
        <w:spacing w:line="276" w:lineRule="auto"/>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AB1F01F" w14:textId="77777777" w:rsidR="00010FF1" w:rsidRDefault="00010FF1" w:rsidP="00010FF1">
      <w:pPr>
        <w:spacing w:line="276" w:lineRule="auto"/>
        <w:jc w:val="both"/>
        <w:rPr>
          <w:rFonts w:ascii="Century Gothic" w:hAnsi="Century Gothic"/>
        </w:rPr>
      </w:pPr>
    </w:p>
    <w:p w14:paraId="07558FDC" w14:textId="77777777" w:rsidR="00010FF1" w:rsidRDefault="00010FF1" w:rsidP="00010FF1">
      <w:pPr>
        <w:spacing w:line="276" w:lineRule="auto"/>
        <w:jc w:val="both"/>
        <w:rPr>
          <w:rFonts w:ascii="Century Gothic" w:hAnsi="Century Gothic"/>
        </w:rPr>
      </w:pPr>
      <w:r w:rsidRPr="00855C43">
        <w:rPr>
          <w:rFonts w:ascii="Century Gothic" w:hAnsi="Century Gothic"/>
        </w:rPr>
        <w:t xml:space="preserve">Zahteva za pravno varstvo, ki se nanaša na vsebino objave, povabilo k oddaji ponudb ali dokumentacijo v zvezi z oddajo javnega naročila, ni dopustna, če bi lahko vlagatelj ali drug morebitni </w:t>
      </w:r>
    </w:p>
    <w:p w14:paraId="787CA00B" w14:textId="77777777" w:rsidR="00010FF1" w:rsidRDefault="00010FF1" w:rsidP="00010FF1">
      <w:pPr>
        <w:spacing w:line="276" w:lineRule="auto"/>
        <w:jc w:val="both"/>
        <w:rPr>
          <w:rFonts w:ascii="Century Gothic" w:hAnsi="Century Gothic"/>
        </w:rPr>
      </w:pPr>
    </w:p>
    <w:p w14:paraId="6014BDE1" w14:textId="77777777" w:rsidR="00010FF1" w:rsidRDefault="00010FF1" w:rsidP="00010FF1">
      <w:pPr>
        <w:spacing w:line="276" w:lineRule="auto"/>
        <w:jc w:val="both"/>
        <w:rPr>
          <w:rFonts w:ascii="Century Gothic" w:hAnsi="Century Gothic"/>
        </w:rPr>
      </w:pPr>
      <w:r w:rsidRPr="00855C43">
        <w:rPr>
          <w:rFonts w:ascii="Century Gothic" w:hAnsi="Century Gothic"/>
        </w:rPr>
        <w:t>ponudnik</w:t>
      </w:r>
      <w:r>
        <w:rPr>
          <w:rFonts w:ascii="Century Gothic" w:hAnsi="Century Gothic"/>
        </w:rPr>
        <w:t>,</w:t>
      </w:r>
      <w:r w:rsidRPr="00855C43">
        <w:rPr>
          <w:rFonts w:ascii="Century Gothic" w:hAnsi="Century Gothic"/>
        </w:rPr>
        <w:t xml:space="preserve"> prek</w:t>
      </w:r>
      <w:r>
        <w:rPr>
          <w:rFonts w:ascii="Century Gothic" w:hAnsi="Century Gothic"/>
        </w:rPr>
        <w:t>o</w:t>
      </w:r>
      <w:r w:rsidRPr="00855C43">
        <w:rPr>
          <w:rFonts w:ascii="Century Gothic" w:hAnsi="Century Gothic"/>
        </w:rPr>
        <w:t xml:space="preserve"> </w:t>
      </w:r>
      <w:r>
        <w:rPr>
          <w:rFonts w:ascii="Century Gothic" w:hAnsi="Century Gothic"/>
        </w:rPr>
        <w:t>P</w:t>
      </w:r>
      <w:r w:rsidRPr="00855C43">
        <w:rPr>
          <w:rFonts w:ascii="Century Gothic" w:hAnsi="Century Gothic"/>
        </w:rPr>
        <w:t>ortala javnih naročil</w:t>
      </w:r>
      <w:r>
        <w:rPr>
          <w:rFonts w:ascii="Century Gothic" w:hAnsi="Century Gothic"/>
        </w:rPr>
        <w:t>,</w:t>
      </w:r>
      <w:r w:rsidRPr="00855C43">
        <w:rPr>
          <w:rFonts w:ascii="Century Gothic" w:hAnsi="Century Gothic"/>
        </w:rPr>
        <w:t xml:space="preserve"> naročnika opozoril na očitano kršitev, pa te možnosti ni uporabil. </w:t>
      </w:r>
      <w:r>
        <w:rPr>
          <w:rFonts w:ascii="Century Gothic" w:hAnsi="Century Gothic"/>
        </w:rPr>
        <w:t xml:space="preserve"> </w:t>
      </w:r>
      <w:r w:rsidRPr="00855C43">
        <w:rPr>
          <w:rFonts w:ascii="Century Gothic" w:hAnsi="Century Gothic"/>
        </w:rPr>
        <w:t xml:space="preserve">Šteje se, da bi vlagatelj ali drug morebitni ponudnik preko </w:t>
      </w:r>
      <w:r>
        <w:rPr>
          <w:rFonts w:ascii="Century Gothic" w:hAnsi="Century Gothic"/>
        </w:rPr>
        <w:t>P</w:t>
      </w:r>
      <w:r w:rsidRPr="00855C43">
        <w:rPr>
          <w:rFonts w:ascii="Century Gothic" w:hAnsi="Century Gothic"/>
        </w:rPr>
        <w:t xml:space="preserve">ortala javnih naročil lahko opozoril na očitano kršitev, če je bilo v postopku javnega naročanja na </w:t>
      </w:r>
      <w:r>
        <w:rPr>
          <w:rFonts w:ascii="Century Gothic" w:hAnsi="Century Gothic"/>
        </w:rPr>
        <w:t>P</w:t>
      </w:r>
      <w:r w:rsidRPr="00855C43">
        <w:rPr>
          <w:rFonts w:ascii="Century Gothic" w:hAnsi="Century Gothic"/>
        </w:rPr>
        <w:t>ortalu javnih naročil objavljeno obvestilo o naročilu, na podlagi katerega ponudniki oddajo ponudbe.</w:t>
      </w:r>
    </w:p>
    <w:p w14:paraId="16C5528F" w14:textId="77777777" w:rsidR="00010FF1" w:rsidRDefault="00010FF1" w:rsidP="00010FF1">
      <w:pPr>
        <w:pStyle w:val="PODNASLOV"/>
        <w:keepNext/>
        <w:keepLines/>
        <w:widowControl w:val="0"/>
        <w:spacing w:after="0" w:line="276" w:lineRule="auto"/>
        <w:ind w:left="0" w:firstLine="0"/>
        <w:jc w:val="both"/>
        <w:outlineLvl w:val="0"/>
        <w:rPr>
          <w:rFonts w:ascii="Century Gothic" w:hAnsi="Century Gothic"/>
        </w:rPr>
      </w:pPr>
    </w:p>
    <w:p w14:paraId="2AFCE80E" w14:textId="77777777" w:rsidR="00010FF1" w:rsidRPr="00855C43" w:rsidRDefault="00010FF1" w:rsidP="00010FF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435F2C17" w14:textId="77777777" w:rsidR="00010FF1" w:rsidRDefault="00010FF1" w:rsidP="00010FF1">
      <w:pPr>
        <w:spacing w:line="276" w:lineRule="auto"/>
        <w:ind w:left="284"/>
        <w:jc w:val="both"/>
        <w:rPr>
          <w:rFonts w:ascii="Century Gothic" w:hAnsi="Century Gothic"/>
          <w:b/>
        </w:rPr>
      </w:pPr>
    </w:p>
    <w:p w14:paraId="20B1B8E0" w14:textId="77777777" w:rsidR="001520F3" w:rsidRPr="00495A80" w:rsidRDefault="001520F3" w:rsidP="001520F3">
      <w:pPr>
        <w:spacing w:line="276" w:lineRule="auto"/>
        <w:rPr>
          <w:rFonts w:ascii="Century Gothic" w:hAnsi="Century Gothic"/>
          <w:szCs w:val="20"/>
          <w:lang w:eastAsia="x-none"/>
        </w:rPr>
      </w:pPr>
      <w:bookmarkStart w:id="3" w:name="_Hlk19257219"/>
      <w:bookmarkStart w:id="4" w:name="_Hlk61438792"/>
    </w:p>
    <w:tbl>
      <w:tblPr>
        <w:tblW w:w="94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37"/>
        <w:gridCol w:w="1322"/>
      </w:tblGrid>
      <w:tr w:rsidR="001520F3" w:rsidRPr="00495A80" w14:paraId="31BB130A" w14:textId="77777777" w:rsidTr="005E5019">
        <w:trPr>
          <w:trHeight w:val="1383"/>
        </w:trPr>
        <w:tc>
          <w:tcPr>
            <w:tcW w:w="1843" w:type="dxa"/>
            <w:shd w:val="clear" w:color="auto" w:fill="DBE5F1"/>
            <w:vAlign w:val="center"/>
          </w:tcPr>
          <w:p w14:paraId="5D0E3FEA" w14:textId="77777777" w:rsidR="001520F3" w:rsidRPr="00495A80" w:rsidRDefault="001520F3" w:rsidP="005E5019">
            <w:pPr>
              <w:keepNext/>
              <w:spacing w:line="276"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Merila za izbor</w:t>
            </w:r>
          </w:p>
        </w:tc>
        <w:tc>
          <w:tcPr>
            <w:tcW w:w="6237" w:type="dxa"/>
            <w:tcBorders>
              <w:right w:val="nil"/>
            </w:tcBorders>
            <w:shd w:val="clear" w:color="auto" w:fill="auto"/>
            <w:vAlign w:val="center"/>
          </w:tcPr>
          <w:p w14:paraId="06B6EC59" w14:textId="77777777" w:rsidR="001520F3" w:rsidRPr="00495A80" w:rsidRDefault="001520F3" w:rsidP="005E5019">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 xml:space="preserve">A) Najnižja cena </w:t>
            </w:r>
            <w:r>
              <w:rPr>
                <w:rFonts w:ascii="Century Gothic" w:eastAsia="Times New Roman" w:hAnsi="Century Gothic"/>
                <w:b/>
                <w:bCs/>
                <w:kern w:val="32"/>
                <w:szCs w:val="20"/>
                <w:lang w:eastAsia="x-none"/>
              </w:rPr>
              <w:t xml:space="preserve">iz </w:t>
            </w:r>
            <w:r w:rsidRPr="00495A80">
              <w:rPr>
                <w:rFonts w:ascii="Century Gothic" w:eastAsia="Times New Roman" w:hAnsi="Century Gothic"/>
                <w:b/>
                <w:bCs/>
                <w:kern w:val="32"/>
                <w:szCs w:val="20"/>
                <w:lang w:eastAsia="x-none"/>
              </w:rPr>
              <w:t xml:space="preserve">ponudbenega predračuna </w:t>
            </w:r>
            <w:r>
              <w:rPr>
                <w:rFonts w:ascii="Century Gothic" w:eastAsia="Times New Roman" w:hAnsi="Century Gothic"/>
                <w:b/>
                <w:bCs/>
                <w:kern w:val="32"/>
                <w:szCs w:val="20"/>
                <w:lang w:eastAsia="x-none"/>
              </w:rPr>
              <w:t xml:space="preserve">v </w:t>
            </w:r>
            <w:r w:rsidRPr="00495A80">
              <w:rPr>
                <w:rFonts w:ascii="Century Gothic" w:eastAsia="Times New Roman" w:hAnsi="Century Gothic"/>
                <w:b/>
                <w:bCs/>
                <w:kern w:val="32"/>
                <w:szCs w:val="20"/>
                <w:lang w:eastAsia="x-none"/>
              </w:rPr>
              <w:t>EUR brez DDV</w:t>
            </w:r>
          </w:p>
          <w:p w14:paraId="3295BADF" w14:textId="77777777" w:rsidR="001520F3" w:rsidRPr="00495A80" w:rsidRDefault="001520F3" w:rsidP="005E5019">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 xml:space="preserve">B) </w:t>
            </w:r>
            <w:r>
              <w:rPr>
                <w:rFonts w:ascii="Century Gothic" w:eastAsia="Times New Roman" w:hAnsi="Century Gothic"/>
                <w:b/>
                <w:bCs/>
                <w:kern w:val="32"/>
                <w:szCs w:val="20"/>
                <w:lang w:eastAsia="x-none"/>
              </w:rPr>
              <w:t>Razdalja ponudnika do sedeža naročnika v km</w:t>
            </w:r>
          </w:p>
        </w:tc>
        <w:tc>
          <w:tcPr>
            <w:tcW w:w="1322" w:type="dxa"/>
            <w:tcBorders>
              <w:left w:val="nil"/>
            </w:tcBorders>
            <w:shd w:val="clear" w:color="auto" w:fill="auto"/>
            <w:vAlign w:val="center"/>
          </w:tcPr>
          <w:p w14:paraId="352EBAC1" w14:textId="77777777" w:rsidR="001520F3" w:rsidRPr="00495A80" w:rsidRDefault="001520F3" w:rsidP="005E5019">
            <w:pPr>
              <w:keepNext/>
              <w:spacing w:line="360" w:lineRule="auto"/>
              <w:outlineLvl w:val="0"/>
              <w:rPr>
                <w:rFonts w:ascii="Century Gothic" w:eastAsia="Times New Roman" w:hAnsi="Century Gothic"/>
                <w:b/>
                <w:bCs/>
                <w:kern w:val="32"/>
                <w:szCs w:val="20"/>
                <w:lang w:eastAsia="x-none"/>
              </w:rPr>
            </w:pPr>
            <w:r>
              <w:rPr>
                <w:rFonts w:ascii="Century Gothic" w:eastAsia="Times New Roman" w:hAnsi="Century Gothic"/>
                <w:b/>
                <w:bCs/>
                <w:kern w:val="32"/>
                <w:szCs w:val="20"/>
                <w:lang w:eastAsia="x-none"/>
              </w:rPr>
              <w:t>9</w:t>
            </w:r>
            <w:r w:rsidRPr="00495A80">
              <w:rPr>
                <w:rFonts w:ascii="Century Gothic" w:eastAsia="Times New Roman" w:hAnsi="Century Gothic"/>
                <w:b/>
                <w:bCs/>
                <w:kern w:val="32"/>
                <w:szCs w:val="20"/>
                <w:lang w:eastAsia="x-none"/>
              </w:rPr>
              <w:t>0 točk</w:t>
            </w:r>
          </w:p>
          <w:p w14:paraId="5CBF4B5D" w14:textId="77777777" w:rsidR="001520F3" w:rsidRPr="00495A80" w:rsidRDefault="001520F3" w:rsidP="005E5019">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10 točk</w:t>
            </w:r>
          </w:p>
        </w:tc>
      </w:tr>
    </w:tbl>
    <w:p w14:paraId="70D641D1" w14:textId="77777777" w:rsidR="001520F3" w:rsidRPr="00495A80" w:rsidRDefault="001520F3" w:rsidP="001520F3">
      <w:pPr>
        <w:spacing w:line="276" w:lineRule="auto"/>
        <w:rPr>
          <w:rFonts w:ascii="Century Gothic" w:hAnsi="Century Gothic"/>
          <w:szCs w:val="20"/>
          <w:lang w:eastAsia="x-none"/>
        </w:rPr>
      </w:pPr>
    </w:p>
    <w:p w14:paraId="66A7F14D" w14:textId="77777777" w:rsidR="001520F3" w:rsidRDefault="001520F3" w:rsidP="001520F3">
      <w:pPr>
        <w:pStyle w:val="Brezrazmikov"/>
        <w:spacing w:line="276" w:lineRule="auto"/>
        <w:jc w:val="both"/>
        <w:rPr>
          <w:rFonts w:ascii="Century Gothic" w:hAnsi="Century Gothic"/>
        </w:rPr>
      </w:pPr>
    </w:p>
    <w:p w14:paraId="53E0F2E9" w14:textId="0243D7EF"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Na podlagi merila »</w:t>
      </w:r>
      <w:r w:rsidRPr="00DE6BF5">
        <w:rPr>
          <w:rFonts w:ascii="Century Gothic" w:hAnsi="Century Gothic"/>
        </w:rPr>
        <w:t>Najnižja cena iz ponudbenega predračuna v EUR brez DDV</w:t>
      </w:r>
      <w:r w:rsidRPr="002A2A48">
        <w:rPr>
          <w:rFonts w:ascii="Century Gothic" w:hAnsi="Century Gothic"/>
        </w:rPr>
        <w:t>« lahko ponudnik pridobi največ 90 točk, na podlagi merila »</w:t>
      </w:r>
      <w:r w:rsidRPr="00DE6BF5">
        <w:rPr>
          <w:rFonts w:ascii="Century Gothic" w:hAnsi="Century Gothic"/>
          <w:kern w:val="32"/>
          <w:lang w:eastAsia="x-none"/>
        </w:rPr>
        <w:t>Razdalja ponudnika do sedeža naročnika v km</w:t>
      </w:r>
      <w:r w:rsidRPr="00DE6BF5">
        <w:rPr>
          <w:rFonts w:ascii="Century Gothic" w:hAnsi="Century Gothic"/>
        </w:rPr>
        <w:t xml:space="preserve">« </w:t>
      </w:r>
      <w:r w:rsidR="001F7D84">
        <w:rPr>
          <w:rFonts w:ascii="Century Gothic" w:hAnsi="Century Gothic"/>
        </w:rPr>
        <w:t xml:space="preserve">pa </w:t>
      </w:r>
      <w:r w:rsidRPr="002A2A48">
        <w:rPr>
          <w:rFonts w:ascii="Century Gothic" w:hAnsi="Century Gothic"/>
        </w:rPr>
        <w:t>največ 10 točk. Ekonomsko najugodnejša ponudba je ponudba, ki doseže najvišje število točk na podlagi seštevka točk meril a) in b).</w:t>
      </w:r>
    </w:p>
    <w:p w14:paraId="77D3A99C" w14:textId="77777777" w:rsidR="001520F3" w:rsidRDefault="001520F3" w:rsidP="001520F3">
      <w:pPr>
        <w:spacing w:line="276" w:lineRule="auto"/>
        <w:rPr>
          <w:rFonts w:ascii="Century Gothic" w:hAnsi="Century Gothic"/>
          <w:color w:val="000000"/>
          <w:szCs w:val="20"/>
        </w:rPr>
      </w:pPr>
    </w:p>
    <w:p w14:paraId="0E1EC521" w14:textId="77777777" w:rsidR="001520F3" w:rsidRPr="00495A80" w:rsidRDefault="001520F3" w:rsidP="001520F3">
      <w:pPr>
        <w:spacing w:line="276" w:lineRule="auto"/>
        <w:rPr>
          <w:rFonts w:ascii="Century Gothic" w:hAnsi="Century Gothic"/>
          <w:color w:val="000000"/>
          <w:szCs w:val="20"/>
        </w:rPr>
      </w:pPr>
      <w:r w:rsidRPr="00495A80">
        <w:rPr>
          <w:rFonts w:ascii="Century Gothic" w:hAnsi="Century Gothic"/>
          <w:color w:val="000000"/>
          <w:szCs w:val="20"/>
        </w:rPr>
        <w:t>Največje število točk je 100.</w:t>
      </w:r>
    </w:p>
    <w:p w14:paraId="4D7D356A" w14:textId="77777777" w:rsidR="001520F3" w:rsidRPr="002A2A48" w:rsidRDefault="001520F3" w:rsidP="001520F3">
      <w:pPr>
        <w:spacing w:line="276" w:lineRule="auto"/>
        <w:rPr>
          <w:rFonts w:ascii="Century Gothic" w:hAnsi="Century Gothic"/>
          <w:color w:val="000000"/>
          <w:szCs w:val="20"/>
        </w:rPr>
      </w:pPr>
    </w:p>
    <w:p w14:paraId="577706B6" w14:textId="77777777" w:rsidR="001520F3" w:rsidRPr="002A2A48" w:rsidRDefault="001520F3" w:rsidP="001520F3">
      <w:pPr>
        <w:spacing w:line="276" w:lineRule="auto"/>
        <w:rPr>
          <w:rFonts w:ascii="Century Gothic" w:hAnsi="Century Gothic"/>
          <w:color w:val="000000"/>
          <w:szCs w:val="20"/>
        </w:rPr>
      </w:pPr>
    </w:p>
    <w:p w14:paraId="0C4960D7" w14:textId="7128D0BF"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 xml:space="preserve">Ponudnik, ki bo ponudil najnižjo skupno ceno </w:t>
      </w:r>
      <w:r w:rsidR="00682098">
        <w:rPr>
          <w:rFonts w:ascii="Century Gothic" w:hAnsi="Century Gothic"/>
        </w:rPr>
        <w:t>brez</w:t>
      </w:r>
      <w:r w:rsidRPr="002A2A48">
        <w:rPr>
          <w:rFonts w:ascii="Century Gothic" w:hAnsi="Century Gothic"/>
        </w:rPr>
        <w:t xml:space="preserve"> DDV bo dobil največ 90 točk, ostali ponudniki ustrezno manj na podlagi formule:</w:t>
      </w:r>
    </w:p>
    <w:p w14:paraId="7614E115" w14:textId="77777777" w:rsidR="001520F3" w:rsidRPr="002A2A48" w:rsidRDefault="001520F3" w:rsidP="001520F3">
      <w:pPr>
        <w:pStyle w:val="Brezrazmikov"/>
        <w:spacing w:line="276" w:lineRule="auto"/>
        <w:jc w:val="both"/>
        <w:rPr>
          <w:rFonts w:ascii="Century Gothic" w:hAnsi="Century Gothic"/>
        </w:rPr>
      </w:pPr>
    </w:p>
    <w:tbl>
      <w:tblPr>
        <w:tblW w:w="8720" w:type="dxa"/>
        <w:tblCellMar>
          <w:left w:w="70" w:type="dxa"/>
          <w:right w:w="70" w:type="dxa"/>
        </w:tblCellMar>
        <w:tblLook w:val="04A0" w:firstRow="1" w:lastRow="0" w:firstColumn="1" w:lastColumn="0" w:noHBand="0" w:noVBand="1"/>
      </w:tblPr>
      <w:tblGrid>
        <w:gridCol w:w="4360"/>
        <w:gridCol w:w="4360"/>
      </w:tblGrid>
      <w:tr w:rsidR="001520F3" w:rsidRPr="002A2A48" w14:paraId="54911C8E" w14:textId="77777777" w:rsidTr="005E5019">
        <w:trPr>
          <w:trHeight w:val="315"/>
        </w:trPr>
        <w:tc>
          <w:tcPr>
            <w:tcW w:w="8720" w:type="dxa"/>
            <w:gridSpan w:val="2"/>
            <w:tcBorders>
              <w:top w:val="nil"/>
              <w:left w:val="nil"/>
              <w:bottom w:val="nil"/>
              <w:right w:val="nil"/>
            </w:tcBorders>
            <w:shd w:val="clear" w:color="auto" w:fill="auto"/>
            <w:noWrap/>
            <w:vAlign w:val="center"/>
            <w:hideMark/>
          </w:tcPr>
          <w:p w14:paraId="1A0BDFB0" w14:textId="5D6341FB" w:rsidR="001520F3" w:rsidRPr="002A2A48" w:rsidRDefault="001520F3" w:rsidP="005E5019">
            <w:pPr>
              <w:rPr>
                <w:rFonts w:ascii="Century Gothic" w:hAnsi="Century Gothic" w:cs="Calibri"/>
                <w:i/>
                <w:iCs/>
                <w:color w:val="000000"/>
                <w:szCs w:val="20"/>
              </w:rPr>
            </w:pPr>
            <w:r w:rsidRPr="002A2A48">
              <w:rPr>
                <w:rFonts w:ascii="Century Gothic" w:hAnsi="Century Gothic" w:cs="Calibri"/>
                <w:i/>
                <w:iCs/>
                <w:color w:val="000000"/>
                <w:szCs w:val="20"/>
              </w:rPr>
              <w:t xml:space="preserve">                            ponujena najnižja skupna ponudbena cena </w:t>
            </w:r>
            <w:r w:rsidR="00682098">
              <w:rPr>
                <w:rFonts w:ascii="Century Gothic" w:hAnsi="Century Gothic" w:cs="Calibri"/>
                <w:i/>
                <w:iCs/>
                <w:color w:val="000000"/>
                <w:szCs w:val="20"/>
              </w:rPr>
              <w:t>brez</w:t>
            </w:r>
            <w:r w:rsidRPr="002A2A48">
              <w:rPr>
                <w:rFonts w:ascii="Century Gothic" w:hAnsi="Century Gothic" w:cs="Calibri"/>
                <w:i/>
                <w:iCs/>
                <w:color w:val="000000"/>
                <w:szCs w:val="20"/>
              </w:rPr>
              <w:t xml:space="preserve"> DDV</w:t>
            </w:r>
          </w:p>
        </w:tc>
      </w:tr>
      <w:tr w:rsidR="001520F3" w:rsidRPr="002A2A48" w14:paraId="76EF5322" w14:textId="77777777" w:rsidTr="005E5019">
        <w:trPr>
          <w:trHeight w:val="315"/>
        </w:trPr>
        <w:tc>
          <w:tcPr>
            <w:tcW w:w="8720" w:type="dxa"/>
            <w:gridSpan w:val="2"/>
            <w:tcBorders>
              <w:top w:val="nil"/>
              <w:left w:val="nil"/>
              <w:bottom w:val="nil"/>
              <w:right w:val="nil"/>
            </w:tcBorders>
            <w:shd w:val="clear" w:color="auto" w:fill="auto"/>
            <w:noWrap/>
            <w:vAlign w:val="center"/>
            <w:hideMark/>
          </w:tcPr>
          <w:p w14:paraId="5E016793" w14:textId="77777777" w:rsidR="001520F3" w:rsidRPr="002A2A48" w:rsidRDefault="001520F3" w:rsidP="005E5019">
            <w:pPr>
              <w:rPr>
                <w:rFonts w:ascii="Century Gothic" w:hAnsi="Century Gothic" w:cs="Calibri"/>
                <w:b/>
                <w:bCs/>
                <w:i/>
                <w:iCs/>
                <w:color w:val="000000"/>
                <w:szCs w:val="20"/>
              </w:rPr>
            </w:pPr>
            <w:r w:rsidRPr="002A2A48">
              <w:rPr>
                <w:rFonts w:ascii="Century Gothic" w:hAnsi="Century Gothic" w:cs="Calibri"/>
                <w:b/>
                <w:bCs/>
                <w:i/>
                <w:iCs/>
                <w:color w:val="000000"/>
                <w:szCs w:val="20"/>
              </w:rPr>
              <w:t>CENA = 90</w:t>
            </w:r>
            <w:r w:rsidRPr="002A2A48">
              <w:rPr>
                <w:rFonts w:ascii="Century Gothic" w:hAnsi="Century Gothic" w:cs="Calibri"/>
                <w:i/>
                <w:iCs/>
                <w:color w:val="000000"/>
                <w:szCs w:val="20"/>
              </w:rPr>
              <w:t xml:space="preserve"> *    __________________________________________</w:t>
            </w:r>
          </w:p>
        </w:tc>
      </w:tr>
      <w:tr w:rsidR="001520F3" w:rsidRPr="002A2A48" w14:paraId="1C913DA6" w14:textId="77777777" w:rsidTr="005E5019">
        <w:trPr>
          <w:trHeight w:val="315"/>
        </w:trPr>
        <w:tc>
          <w:tcPr>
            <w:tcW w:w="8720" w:type="dxa"/>
            <w:gridSpan w:val="2"/>
            <w:tcBorders>
              <w:top w:val="nil"/>
              <w:left w:val="nil"/>
              <w:bottom w:val="nil"/>
              <w:right w:val="nil"/>
            </w:tcBorders>
            <w:shd w:val="clear" w:color="auto" w:fill="auto"/>
            <w:noWrap/>
            <w:vAlign w:val="center"/>
            <w:hideMark/>
          </w:tcPr>
          <w:p w14:paraId="56552C4C" w14:textId="4150ACA3" w:rsidR="001520F3" w:rsidRPr="002A2A48" w:rsidRDefault="001520F3" w:rsidP="005E5019">
            <w:pPr>
              <w:rPr>
                <w:rFonts w:ascii="Century Gothic" w:hAnsi="Century Gothic" w:cs="Calibri"/>
                <w:i/>
                <w:iCs/>
                <w:color w:val="000000"/>
                <w:szCs w:val="20"/>
              </w:rPr>
            </w:pPr>
            <w:r w:rsidRPr="002A2A48">
              <w:rPr>
                <w:rFonts w:ascii="Century Gothic" w:hAnsi="Century Gothic" w:cs="Calibri"/>
                <w:i/>
                <w:iCs/>
                <w:color w:val="000000"/>
                <w:szCs w:val="20"/>
              </w:rPr>
              <w:t xml:space="preserve">                           ponujena skupna ponudbena cena </w:t>
            </w:r>
            <w:r w:rsidR="00682098">
              <w:rPr>
                <w:rFonts w:ascii="Century Gothic" w:hAnsi="Century Gothic" w:cs="Calibri"/>
                <w:i/>
                <w:iCs/>
                <w:color w:val="000000"/>
                <w:szCs w:val="20"/>
              </w:rPr>
              <w:t>brez</w:t>
            </w:r>
            <w:r w:rsidRPr="002A2A48">
              <w:rPr>
                <w:rFonts w:ascii="Century Gothic" w:hAnsi="Century Gothic" w:cs="Calibri"/>
                <w:i/>
                <w:iCs/>
                <w:color w:val="000000"/>
                <w:szCs w:val="20"/>
              </w:rPr>
              <w:t xml:space="preserve"> DDV</w:t>
            </w:r>
          </w:p>
        </w:tc>
      </w:tr>
      <w:tr w:rsidR="001520F3" w:rsidRPr="002A2A48" w14:paraId="505FBE33" w14:textId="77777777" w:rsidTr="005E5019">
        <w:trPr>
          <w:trHeight w:val="315"/>
        </w:trPr>
        <w:tc>
          <w:tcPr>
            <w:tcW w:w="4360" w:type="dxa"/>
            <w:tcBorders>
              <w:top w:val="nil"/>
              <w:left w:val="nil"/>
              <w:bottom w:val="nil"/>
              <w:right w:val="nil"/>
            </w:tcBorders>
            <w:shd w:val="clear" w:color="auto" w:fill="auto"/>
            <w:noWrap/>
            <w:vAlign w:val="center"/>
            <w:hideMark/>
          </w:tcPr>
          <w:p w14:paraId="0AF6BB36" w14:textId="77777777" w:rsidR="001520F3" w:rsidRPr="002A2A48" w:rsidRDefault="001520F3" w:rsidP="005E5019">
            <w:pPr>
              <w:rPr>
                <w:rFonts w:ascii="Century Gothic" w:hAnsi="Century Gothic" w:cs="Calibri"/>
                <w:i/>
                <w:iCs/>
                <w:color w:val="000000"/>
                <w:szCs w:val="20"/>
              </w:rPr>
            </w:pPr>
          </w:p>
        </w:tc>
        <w:tc>
          <w:tcPr>
            <w:tcW w:w="4360" w:type="dxa"/>
            <w:tcBorders>
              <w:top w:val="nil"/>
              <w:left w:val="nil"/>
              <w:bottom w:val="nil"/>
              <w:right w:val="nil"/>
            </w:tcBorders>
            <w:shd w:val="clear" w:color="auto" w:fill="auto"/>
            <w:noWrap/>
            <w:vAlign w:val="bottom"/>
            <w:hideMark/>
          </w:tcPr>
          <w:p w14:paraId="3678B90B" w14:textId="77777777" w:rsidR="001520F3" w:rsidRPr="002A2A48" w:rsidRDefault="001520F3" w:rsidP="005E5019">
            <w:pPr>
              <w:rPr>
                <w:rFonts w:ascii="Century Gothic" w:hAnsi="Century Gothic"/>
                <w:szCs w:val="20"/>
              </w:rPr>
            </w:pPr>
          </w:p>
        </w:tc>
      </w:tr>
    </w:tbl>
    <w:p w14:paraId="04109741" w14:textId="77777777"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ab/>
      </w:r>
      <w:r w:rsidRPr="002A2A48">
        <w:rPr>
          <w:rFonts w:ascii="Century Gothic" w:hAnsi="Century Gothic"/>
        </w:rPr>
        <w:tab/>
      </w:r>
      <w:r w:rsidRPr="002A2A48">
        <w:rPr>
          <w:rFonts w:ascii="Century Gothic" w:hAnsi="Century Gothic"/>
        </w:rPr>
        <w:tab/>
      </w:r>
    </w:p>
    <w:p w14:paraId="0B873B3C" w14:textId="77777777" w:rsidR="001520F3" w:rsidRPr="002A2A48" w:rsidRDefault="001520F3" w:rsidP="001520F3">
      <w:pPr>
        <w:pStyle w:val="Brezrazmikov"/>
        <w:numPr>
          <w:ilvl w:val="0"/>
          <w:numId w:val="44"/>
        </w:numPr>
        <w:spacing w:line="276" w:lineRule="auto"/>
        <w:jc w:val="both"/>
        <w:rPr>
          <w:rFonts w:ascii="Century Gothic" w:hAnsi="Century Gothic"/>
        </w:rPr>
      </w:pPr>
      <w:r w:rsidRPr="002A2A48">
        <w:rPr>
          <w:rFonts w:ascii="Century Gothic" w:hAnsi="Century Gothic"/>
        </w:rPr>
        <w:t>Razdalja = največ 10 točk za najkrajšo razdaljo ponudnika od sedeža naročnika</w:t>
      </w:r>
    </w:p>
    <w:p w14:paraId="5DF81D20" w14:textId="77777777"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ab/>
      </w:r>
      <w:r w:rsidRPr="002A2A48">
        <w:rPr>
          <w:rFonts w:ascii="Century Gothic" w:hAnsi="Century Gothic"/>
        </w:rPr>
        <w:tab/>
      </w:r>
      <w:r w:rsidRPr="002A2A48">
        <w:rPr>
          <w:rFonts w:ascii="Century Gothic" w:hAnsi="Century Gothic"/>
        </w:rPr>
        <w:tab/>
      </w:r>
      <w:r w:rsidRPr="002A2A48">
        <w:rPr>
          <w:rFonts w:ascii="Century Gothic" w:hAnsi="Century Gothic"/>
        </w:rPr>
        <w:tab/>
      </w:r>
      <w:r w:rsidRPr="002A2A48">
        <w:rPr>
          <w:rFonts w:ascii="Century Gothic" w:hAnsi="Century Gothic"/>
        </w:rPr>
        <w:tab/>
      </w:r>
      <w:r w:rsidRPr="002A2A48">
        <w:rPr>
          <w:rFonts w:ascii="Century Gothic" w:hAnsi="Century Gothic"/>
        </w:rPr>
        <w:tab/>
      </w:r>
      <w:r w:rsidRPr="002A2A48">
        <w:rPr>
          <w:rFonts w:ascii="Century Gothic" w:hAnsi="Century Gothic"/>
        </w:rPr>
        <w:tab/>
      </w:r>
      <w:r w:rsidRPr="002A2A48">
        <w:rPr>
          <w:rFonts w:ascii="Century Gothic" w:hAnsi="Century Gothic"/>
        </w:rPr>
        <w:tab/>
      </w:r>
    </w:p>
    <w:tbl>
      <w:tblPr>
        <w:tblW w:w="8720" w:type="dxa"/>
        <w:tblCellMar>
          <w:left w:w="70" w:type="dxa"/>
          <w:right w:w="70" w:type="dxa"/>
        </w:tblCellMar>
        <w:tblLook w:val="04A0" w:firstRow="1" w:lastRow="0" w:firstColumn="1" w:lastColumn="0" w:noHBand="0" w:noVBand="1"/>
      </w:tblPr>
      <w:tblGrid>
        <w:gridCol w:w="8720"/>
      </w:tblGrid>
      <w:tr w:rsidR="001520F3" w:rsidRPr="002A2A48" w14:paraId="2826326E" w14:textId="77777777" w:rsidTr="005E5019">
        <w:trPr>
          <w:trHeight w:val="315"/>
        </w:trPr>
        <w:tc>
          <w:tcPr>
            <w:tcW w:w="8720" w:type="dxa"/>
            <w:tcBorders>
              <w:top w:val="nil"/>
              <w:left w:val="nil"/>
              <w:bottom w:val="nil"/>
              <w:right w:val="nil"/>
            </w:tcBorders>
            <w:shd w:val="clear" w:color="auto" w:fill="auto"/>
            <w:noWrap/>
            <w:vAlign w:val="center"/>
            <w:hideMark/>
          </w:tcPr>
          <w:p w14:paraId="12823489" w14:textId="77777777" w:rsidR="001520F3" w:rsidRPr="002A2A48" w:rsidRDefault="001520F3" w:rsidP="005E5019">
            <w:pPr>
              <w:rPr>
                <w:rFonts w:ascii="Century Gothic" w:hAnsi="Century Gothic" w:cs="Calibri"/>
                <w:i/>
                <w:iCs/>
                <w:color w:val="000000"/>
                <w:szCs w:val="20"/>
              </w:rPr>
            </w:pPr>
            <w:r w:rsidRPr="002A2A48">
              <w:rPr>
                <w:rFonts w:ascii="Century Gothic" w:hAnsi="Century Gothic" w:cs="Calibri"/>
                <w:i/>
                <w:iCs/>
                <w:color w:val="000000"/>
                <w:szCs w:val="20"/>
              </w:rPr>
              <w:t xml:space="preserve">                                           Najkrajša razdalja</w:t>
            </w:r>
          </w:p>
        </w:tc>
      </w:tr>
      <w:tr w:rsidR="001520F3" w:rsidRPr="002A2A48" w14:paraId="523F7C59" w14:textId="77777777" w:rsidTr="005E5019">
        <w:trPr>
          <w:trHeight w:val="315"/>
        </w:trPr>
        <w:tc>
          <w:tcPr>
            <w:tcW w:w="8720" w:type="dxa"/>
            <w:tcBorders>
              <w:top w:val="nil"/>
              <w:left w:val="nil"/>
              <w:bottom w:val="nil"/>
              <w:right w:val="nil"/>
            </w:tcBorders>
            <w:shd w:val="clear" w:color="auto" w:fill="auto"/>
            <w:noWrap/>
            <w:vAlign w:val="center"/>
            <w:hideMark/>
          </w:tcPr>
          <w:p w14:paraId="5C696473" w14:textId="77777777" w:rsidR="001520F3" w:rsidRPr="002A2A48" w:rsidRDefault="001520F3" w:rsidP="005E5019">
            <w:pPr>
              <w:rPr>
                <w:rFonts w:ascii="Century Gothic" w:hAnsi="Century Gothic" w:cs="Calibri"/>
                <w:b/>
                <w:bCs/>
                <w:i/>
                <w:iCs/>
                <w:color w:val="000000"/>
                <w:szCs w:val="20"/>
              </w:rPr>
            </w:pPr>
            <w:r w:rsidRPr="002A2A48">
              <w:rPr>
                <w:rFonts w:ascii="Century Gothic" w:hAnsi="Century Gothic" w:cs="Calibri"/>
                <w:b/>
                <w:bCs/>
                <w:i/>
                <w:iCs/>
                <w:color w:val="000000"/>
                <w:szCs w:val="20"/>
              </w:rPr>
              <w:t>RAZDALJA</w:t>
            </w:r>
            <w:r w:rsidRPr="002A2A48">
              <w:rPr>
                <w:rFonts w:ascii="Century Gothic" w:hAnsi="Century Gothic" w:cs="Calibri"/>
                <w:i/>
                <w:iCs/>
                <w:color w:val="000000"/>
                <w:szCs w:val="20"/>
              </w:rPr>
              <w:t xml:space="preserve"> = </w:t>
            </w:r>
            <w:r w:rsidRPr="002A2A48">
              <w:rPr>
                <w:rFonts w:ascii="Century Gothic" w:hAnsi="Century Gothic" w:cs="Calibri"/>
                <w:b/>
                <w:bCs/>
                <w:i/>
                <w:iCs/>
                <w:color w:val="000000"/>
                <w:szCs w:val="20"/>
              </w:rPr>
              <w:t>10</w:t>
            </w:r>
            <w:r w:rsidRPr="002A2A48">
              <w:rPr>
                <w:rFonts w:ascii="Century Gothic" w:hAnsi="Century Gothic" w:cs="Calibri"/>
                <w:i/>
                <w:iCs/>
                <w:color w:val="000000"/>
                <w:szCs w:val="20"/>
              </w:rPr>
              <w:t xml:space="preserve"> *   ______________________</w:t>
            </w:r>
          </w:p>
        </w:tc>
      </w:tr>
      <w:tr w:rsidR="001520F3" w:rsidRPr="002A2A48" w14:paraId="4E3D8898" w14:textId="77777777" w:rsidTr="005E5019">
        <w:trPr>
          <w:trHeight w:val="315"/>
        </w:trPr>
        <w:tc>
          <w:tcPr>
            <w:tcW w:w="8720" w:type="dxa"/>
            <w:tcBorders>
              <w:top w:val="nil"/>
              <w:left w:val="nil"/>
              <w:bottom w:val="nil"/>
              <w:right w:val="nil"/>
            </w:tcBorders>
            <w:shd w:val="clear" w:color="auto" w:fill="auto"/>
            <w:noWrap/>
            <w:vAlign w:val="center"/>
            <w:hideMark/>
          </w:tcPr>
          <w:p w14:paraId="689243BD" w14:textId="77777777" w:rsidR="001520F3" w:rsidRPr="002A2A48" w:rsidRDefault="001520F3" w:rsidP="005E5019">
            <w:pPr>
              <w:rPr>
                <w:rFonts w:ascii="Century Gothic" w:hAnsi="Century Gothic" w:cs="Calibri"/>
                <w:i/>
                <w:iCs/>
                <w:color w:val="000000"/>
                <w:szCs w:val="20"/>
              </w:rPr>
            </w:pPr>
            <w:r w:rsidRPr="002A2A48">
              <w:rPr>
                <w:rFonts w:ascii="Century Gothic" w:hAnsi="Century Gothic" w:cs="Calibri"/>
                <w:i/>
                <w:iCs/>
                <w:color w:val="000000"/>
                <w:szCs w:val="20"/>
              </w:rPr>
              <w:t xml:space="preserve">                                          Razdalja ponudnika</w:t>
            </w:r>
          </w:p>
        </w:tc>
      </w:tr>
    </w:tbl>
    <w:p w14:paraId="29AE0E61" w14:textId="77777777" w:rsidR="001520F3" w:rsidRPr="002A2A48" w:rsidRDefault="001520F3" w:rsidP="001520F3">
      <w:pPr>
        <w:pStyle w:val="Brezrazmikov"/>
        <w:spacing w:line="276" w:lineRule="auto"/>
        <w:jc w:val="both"/>
        <w:rPr>
          <w:rFonts w:ascii="Century Gothic" w:hAnsi="Century Gothic"/>
        </w:rPr>
      </w:pPr>
    </w:p>
    <w:p w14:paraId="156A6CF1" w14:textId="77777777"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 xml:space="preserve">Naročnik bo razdaljo izračunal na podlagi spletne aplikacije </w:t>
      </w:r>
      <w:hyperlink r:id="rId10" w:history="1">
        <w:r w:rsidRPr="002A2A48">
          <w:rPr>
            <w:rStyle w:val="Hiperpovezava"/>
            <w:rFonts w:ascii="Century Gothic" w:hAnsi="Century Gothic"/>
          </w:rPr>
          <w:t>https://www.viamichelin.com/</w:t>
        </w:r>
      </w:hyperlink>
      <w:r w:rsidRPr="002A2A48">
        <w:rPr>
          <w:rFonts w:ascii="Century Gothic" w:hAnsi="Century Gothic"/>
        </w:rPr>
        <w:t xml:space="preserve">. </w:t>
      </w:r>
    </w:p>
    <w:p w14:paraId="2EE21AE4" w14:textId="77777777" w:rsidR="001520F3" w:rsidRPr="002A2A48" w:rsidRDefault="001520F3" w:rsidP="001520F3">
      <w:pPr>
        <w:pStyle w:val="Brezrazmikov"/>
        <w:spacing w:line="276" w:lineRule="auto"/>
        <w:jc w:val="both"/>
        <w:rPr>
          <w:rFonts w:ascii="Century Gothic" w:hAnsi="Century Gothic"/>
        </w:rPr>
      </w:pPr>
    </w:p>
    <w:p w14:paraId="332E5F4A" w14:textId="77777777" w:rsidR="001520F3" w:rsidRPr="002A2A48" w:rsidRDefault="001520F3" w:rsidP="001520F3">
      <w:pPr>
        <w:pStyle w:val="Brezrazmikov"/>
        <w:spacing w:line="276" w:lineRule="auto"/>
        <w:jc w:val="both"/>
        <w:rPr>
          <w:rFonts w:ascii="Century Gothic" w:hAnsi="Century Gothic"/>
        </w:rPr>
      </w:pPr>
      <w:r w:rsidRPr="002A2A48">
        <w:rPr>
          <w:rFonts w:ascii="Century Gothic" w:hAnsi="Century Gothic"/>
        </w:rPr>
        <w:t>V primeru, da najmanj dva ponudnika prejmeta enako najvišje število točk, bo imela prednost ponudba z najnižjo skupno ponudbeno ceno v EUR brez DDV.</w:t>
      </w:r>
    </w:p>
    <w:p w14:paraId="150A7825" w14:textId="77777777" w:rsidR="001520F3" w:rsidRDefault="001520F3" w:rsidP="001520F3">
      <w:pPr>
        <w:pStyle w:val="Naslov1"/>
        <w:spacing w:line="276" w:lineRule="auto"/>
        <w:rPr>
          <w:rFonts w:ascii="Century Gothic" w:hAnsi="Century Gothic"/>
          <w:bCs w:val="0"/>
          <w:sz w:val="20"/>
          <w:szCs w:val="20"/>
          <w:lang w:val="sl-SI"/>
        </w:rPr>
      </w:pPr>
    </w:p>
    <w:p w14:paraId="4DAFEA40" w14:textId="77777777" w:rsidR="001520F3" w:rsidRPr="00495A80" w:rsidRDefault="001520F3" w:rsidP="001520F3">
      <w:pPr>
        <w:pStyle w:val="Naslov1"/>
        <w:spacing w:line="276" w:lineRule="auto"/>
        <w:rPr>
          <w:rFonts w:ascii="Century Gothic" w:hAnsi="Century Gothic"/>
          <w:bCs w:val="0"/>
          <w:sz w:val="20"/>
          <w:szCs w:val="20"/>
          <w:lang w:val="sl-SI"/>
        </w:rPr>
      </w:pPr>
      <w:r w:rsidRPr="00495A80">
        <w:rPr>
          <w:rFonts w:ascii="Century Gothic" w:hAnsi="Century Gothic"/>
          <w:bCs w:val="0"/>
          <w:sz w:val="20"/>
          <w:szCs w:val="20"/>
          <w:lang w:val="sl-SI"/>
        </w:rPr>
        <w:t xml:space="preserve">Ponudbena cena </w:t>
      </w:r>
      <w:r>
        <w:rPr>
          <w:rFonts w:ascii="Century Gothic" w:hAnsi="Century Gothic"/>
          <w:bCs w:val="0"/>
          <w:sz w:val="20"/>
          <w:szCs w:val="20"/>
          <w:lang w:val="sl-SI"/>
        </w:rPr>
        <w:t>storitev</w:t>
      </w:r>
      <w:r w:rsidRPr="00495A80">
        <w:rPr>
          <w:rFonts w:ascii="Century Gothic" w:hAnsi="Century Gothic"/>
          <w:bCs w:val="0"/>
          <w:sz w:val="20"/>
          <w:szCs w:val="20"/>
          <w:lang w:val="sl-SI"/>
        </w:rPr>
        <w:t xml:space="preserve"> iz ponudbenega predračuna</w:t>
      </w:r>
    </w:p>
    <w:p w14:paraId="70BA65AD" w14:textId="77777777" w:rsidR="001520F3" w:rsidRPr="00495A80" w:rsidRDefault="001520F3" w:rsidP="001520F3">
      <w:pPr>
        <w:spacing w:line="276" w:lineRule="auto"/>
        <w:rPr>
          <w:rFonts w:ascii="Century Gothic" w:hAnsi="Century Gothic"/>
          <w:color w:val="000000"/>
          <w:szCs w:val="20"/>
          <w:highlight w:val="yellow"/>
        </w:rPr>
      </w:pPr>
    </w:p>
    <w:p w14:paraId="39DB822D" w14:textId="77777777" w:rsidR="001520F3" w:rsidRPr="00495A80" w:rsidRDefault="001520F3" w:rsidP="001520F3">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Ponudnik mora navesti končno ceno v evrih. Končna </w:t>
      </w:r>
      <w:r>
        <w:rPr>
          <w:rFonts w:ascii="Century Gothic" w:hAnsi="Century Gothic"/>
          <w:szCs w:val="20"/>
          <w:lang w:eastAsia="x-none"/>
        </w:rPr>
        <w:t xml:space="preserve">ponudbena </w:t>
      </w:r>
      <w:r w:rsidRPr="00495A80">
        <w:rPr>
          <w:rFonts w:ascii="Century Gothic" w:hAnsi="Century Gothic"/>
          <w:szCs w:val="20"/>
          <w:lang w:eastAsia="x-none"/>
        </w:rPr>
        <w:t xml:space="preserve">cena </w:t>
      </w:r>
      <w:r>
        <w:rPr>
          <w:rFonts w:ascii="Century Gothic" w:hAnsi="Century Gothic"/>
          <w:szCs w:val="20"/>
          <w:lang w:eastAsia="x-none"/>
        </w:rPr>
        <w:t xml:space="preserve">iz ponudbenega predračuna </w:t>
      </w:r>
      <w:r w:rsidRPr="00495A80">
        <w:rPr>
          <w:rFonts w:ascii="Century Gothic" w:hAnsi="Century Gothic"/>
          <w:szCs w:val="20"/>
          <w:lang w:eastAsia="x-none"/>
        </w:rPr>
        <w:t>mora vsebovati vse</w:t>
      </w:r>
      <w:r>
        <w:rPr>
          <w:rFonts w:ascii="Century Gothic" w:hAnsi="Century Gothic"/>
          <w:szCs w:val="20"/>
          <w:lang w:eastAsia="x-none"/>
        </w:rPr>
        <w:t xml:space="preserve"> </w:t>
      </w:r>
      <w:r w:rsidRPr="00495A80">
        <w:rPr>
          <w:rFonts w:ascii="Century Gothic" w:hAnsi="Century Gothic"/>
          <w:szCs w:val="20"/>
          <w:lang w:eastAsia="x-none"/>
        </w:rPr>
        <w:t>stroške</w:t>
      </w:r>
      <w:r>
        <w:rPr>
          <w:rFonts w:ascii="Century Gothic" w:hAnsi="Century Gothic"/>
          <w:szCs w:val="20"/>
          <w:lang w:eastAsia="x-none"/>
        </w:rPr>
        <w:t>, ki bi utegnili nastati v zvezi z izvajanjem predmeta javnega naročila.</w:t>
      </w:r>
    </w:p>
    <w:p w14:paraId="351DDA94" w14:textId="77777777" w:rsidR="001520F3" w:rsidRPr="00495A80" w:rsidRDefault="001520F3" w:rsidP="001520F3">
      <w:pPr>
        <w:spacing w:line="276" w:lineRule="auto"/>
        <w:jc w:val="both"/>
        <w:rPr>
          <w:rFonts w:ascii="Century Gothic" w:hAnsi="Century Gothic"/>
          <w:szCs w:val="20"/>
          <w:lang w:eastAsia="x-none"/>
        </w:rPr>
      </w:pPr>
    </w:p>
    <w:p w14:paraId="55573EA0" w14:textId="77777777" w:rsidR="001520F3" w:rsidRPr="00495A80" w:rsidRDefault="001520F3" w:rsidP="001520F3">
      <w:pPr>
        <w:spacing w:line="276" w:lineRule="auto"/>
        <w:jc w:val="both"/>
        <w:rPr>
          <w:rFonts w:ascii="Century Gothic" w:hAnsi="Century Gothic"/>
          <w:szCs w:val="20"/>
          <w:highlight w:val="yellow"/>
          <w:lang w:eastAsia="x-none"/>
        </w:rPr>
      </w:pPr>
      <w:r w:rsidRPr="00495A80">
        <w:rPr>
          <w:rFonts w:ascii="Century Gothic" w:hAnsi="Century Gothic"/>
          <w:szCs w:val="20"/>
          <w:lang w:eastAsia="x-none"/>
        </w:rPr>
        <w:t>Naknadno naročnik ne bo priznaval nobenih stroškov, ki niso zajeti v ponudbeno ceno</w:t>
      </w:r>
      <w:r>
        <w:rPr>
          <w:rFonts w:ascii="Century Gothic" w:hAnsi="Century Gothic"/>
          <w:szCs w:val="20"/>
          <w:lang w:eastAsia="x-none"/>
        </w:rPr>
        <w:t>.</w:t>
      </w:r>
    </w:p>
    <w:p w14:paraId="0F0A5852" w14:textId="77777777" w:rsidR="001520F3" w:rsidRPr="00495A80" w:rsidRDefault="001520F3" w:rsidP="001520F3">
      <w:pPr>
        <w:spacing w:line="276" w:lineRule="auto"/>
        <w:jc w:val="both"/>
        <w:rPr>
          <w:rFonts w:ascii="Century Gothic" w:hAnsi="Century Gothic"/>
          <w:szCs w:val="20"/>
          <w:lang w:eastAsia="x-none"/>
        </w:rPr>
      </w:pPr>
    </w:p>
    <w:p w14:paraId="1AEAED40" w14:textId="25321511" w:rsidR="001520F3" w:rsidRPr="00495A80" w:rsidRDefault="001520F3" w:rsidP="001520F3">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Izpolnjene morajo biti vse postavke v </w:t>
      </w:r>
      <w:r>
        <w:rPr>
          <w:rFonts w:ascii="Century Gothic" w:hAnsi="Century Gothic"/>
          <w:szCs w:val="20"/>
          <w:lang w:eastAsia="x-none"/>
        </w:rPr>
        <w:t xml:space="preserve">ponudbenem </w:t>
      </w:r>
      <w:r w:rsidRPr="00495A80">
        <w:rPr>
          <w:rFonts w:ascii="Century Gothic" w:hAnsi="Century Gothic"/>
          <w:szCs w:val="20"/>
          <w:lang w:eastAsia="x-none"/>
        </w:rPr>
        <w:t xml:space="preserve">predračunu s ceno na enoto, v nasprotnem primeru se ponudnika izloči. </w:t>
      </w:r>
    </w:p>
    <w:p w14:paraId="419C7137" w14:textId="77777777" w:rsidR="001520F3" w:rsidRPr="00495A80" w:rsidRDefault="001520F3" w:rsidP="001520F3">
      <w:pPr>
        <w:spacing w:line="276" w:lineRule="auto"/>
        <w:jc w:val="both"/>
        <w:rPr>
          <w:rFonts w:ascii="Century Gothic" w:hAnsi="Century Gothic"/>
          <w:szCs w:val="20"/>
          <w:highlight w:val="yellow"/>
          <w:lang w:eastAsia="x-none"/>
        </w:rPr>
      </w:pPr>
    </w:p>
    <w:p w14:paraId="72B40B22" w14:textId="04FEBCC3" w:rsidR="00BF64E9" w:rsidRPr="00CF6C87" w:rsidRDefault="001520F3" w:rsidP="00BF64E9">
      <w:pPr>
        <w:snapToGrid w:val="0"/>
        <w:jc w:val="both"/>
        <w:rPr>
          <w:rFonts w:ascii="Century Gothic" w:eastAsia="Calibri" w:hAnsi="Century Gothic"/>
          <w:szCs w:val="20"/>
        </w:rPr>
      </w:pPr>
      <w:bookmarkStart w:id="5" w:name="_Hlk166212828"/>
      <w:r w:rsidRPr="00495A80">
        <w:rPr>
          <w:rFonts w:ascii="Century Gothic" w:hAnsi="Century Gothic"/>
          <w:szCs w:val="20"/>
          <w:lang w:eastAsia="x-none"/>
        </w:rPr>
        <w:t xml:space="preserve">Cene po enoti mere iz ponudbenega predračuna so fiksne za obdobje 12 mesecev. </w:t>
      </w:r>
      <w:r w:rsidR="00BF64E9" w:rsidRPr="00CF6C87">
        <w:rPr>
          <w:rFonts w:ascii="Century Gothic" w:eastAsia="Calibri" w:hAnsi="Century Gothic"/>
          <w:szCs w:val="20"/>
        </w:rPr>
        <w:t xml:space="preserve">Po preteku tega obdobja se lahko cene uskladijo v skladu z rastjo indeksa cen </w:t>
      </w:r>
      <w:r w:rsidR="00564502">
        <w:rPr>
          <w:rFonts w:ascii="Century Gothic" w:eastAsia="Calibri" w:hAnsi="Century Gothic"/>
          <w:szCs w:val="20"/>
        </w:rPr>
        <w:t>storitev pri proizvajalcih p</w:t>
      </w:r>
      <w:r w:rsidR="00BF64E9" w:rsidRPr="00CF6C87">
        <w:rPr>
          <w:rFonts w:ascii="Century Gothic" w:eastAsia="Calibri" w:hAnsi="Century Gothic"/>
          <w:szCs w:val="20"/>
        </w:rPr>
        <w:t>o uradnih podatkih Statističnega urada Republike Slovenije. Cene se lahko spremenijo po preteku enega leta od sklenitve okvirnega sporazuma in ko kumulativno povečanje indeksa »C25 Proizvodnja kovinskih izdelkov, razen strojev in naprav« preseže 4% vrednosti, šteto od preteka enega leta od sklenitve okvirnega sporazuma.</w:t>
      </w:r>
      <w:bookmarkEnd w:id="5"/>
    </w:p>
    <w:p w14:paraId="6287A03B" w14:textId="001C195B" w:rsidR="001520F3" w:rsidRPr="00495A80" w:rsidRDefault="001520F3" w:rsidP="001520F3">
      <w:pPr>
        <w:spacing w:line="276" w:lineRule="auto"/>
        <w:jc w:val="both"/>
        <w:rPr>
          <w:rFonts w:ascii="Century Gothic" w:hAnsi="Century Gothic"/>
          <w:szCs w:val="20"/>
          <w:lang w:eastAsia="x-none"/>
        </w:rPr>
      </w:pPr>
    </w:p>
    <w:p w14:paraId="081AE2BC" w14:textId="77777777" w:rsidR="001520F3" w:rsidRPr="00495A80" w:rsidRDefault="001520F3" w:rsidP="001520F3">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38DC0754" w14:textId="77777777" w:rsidR="00010FF1" w:rsidRDefault="00010FF1" w:rsidP="001520F3">
      <w:pPr>
        <w:spacing w:line="276" w:lineRule="auto"/>
        <w:jc w:val="both"/>
        <w:rPr>
          <w:rFonts w:ascii="Century Gothic" w:hAnsi="Century Gothic"/>
        </w:rPr>
      </w:pPr>
      <w:bookmarkStart w:id="6" w:name="_Hlk19256958"/>
    </w:p>
    <w:p w14:paraId="6C11E89F" w14:textId="1D7C22F8" w:rsidR="00010FF1" w:rsidRPr="00CD2480" w:rsidRDefault="00010FF1" w:rsidP="00010FF1">
      <w:pPr>
        <w:spacing w:line="276" w:lineRule="auto"/>
        <w:jc w:val="both"/>
        <w:rPr>
          <w:rFonts w:ascii="Century Gothic" w:hAnsi="Century Gothic"/>
        </w:rPr>
      </w:pPr>
      <w:r w:rsidRPr="00CD2480">
        <w:rPr>
          <w:rFonts w:ascii="Century Gothic" w:hAnsi="Century Gothic"/>
        </w:rPr>
        <w:t xml:space="preserve">»Skupna ponudbena vrednost«, ki bo vpisana v dokument </w:t>
      </w:r>
      <w:r w:rsidR="001520F3">
        <w:rPr>
          <w:rFonts w:ascii="Century Gothic" w:hAnsi="Century Gothic"/>
          <w:b/>
          <w:bCs/>
        </w:rPr>
        <w:t>Ponudbeni predračun</w:t>
      </w:r>
      <w:r w:rsidR="00DE6D6A">
        <w:rPr>
          <w:rFonts w:ascii="Century Gothic" w:hAnsi="Century Gothic"/>
          <w:b/>
          <w:bCs/>
        </w:rPr>
        <w:t xml:space="preserve"> (OBR-1)</w:t>
      </w:r>
      <w:r w:rsidRPr="00CD2480">
        <w:rPr>
          <w:rFonts w:ascii="Century Gothic" w:hAnsi="Century Gothic"/>
        </w:rPr>
        <w:t xml:space="preserve">, bo razvidna in dostopna na javnem odpiranju ponudb. </w:t>
      </w:r>
    </w:p>
    <w:p w14:paraId="06160411" w14:textId="77777777" w:rsidR="00010FF1" w:rsidRDefault="00010FF1" w:rsidP="00010FF1">
      <w:pPr>
        <w:pStyle w:val="PODPODNASLOV"/>
        <w:numPr>
          <w:ilvl w:val="0"/>
          <w:numId w:val="0"/>
        </w:numPr>
        <w:ind w:firstLine="114"/>
        <w:rPr>
          <w:rFonts w:ascii="Century Gothic" w:hAnsi="Century Gothic"/>
        </w:rPr>
      </w:pPr>
    </w:p>
    <w:p w14:paraId="15A6ADA9" w14:textId="77777777" w:rsidR="00010FF1" w:rsidRDefault="00010FF1" w:rsidP="00010FF1">
      <w:pPr>
        <w:widowControl w:val="0"/>
        <w:autoSpaceDE w:val="0"/>
        <w:spacing w:line="266" w:lineRule="exact"/>
        <w:jc w:val="both"/>
        <w:rPr>
          <w:rFonts w:ascii="Century Gothic" w:hAnsi="Century Gothic" w:cstheme="minorHAnsi"/>
        </w:rPr>
      </w:pPr>
      <w:r>
        <w:rPr>
          <w:rFonts w:ascii="Century Gothic" w:hAnsi="Century Gothic" w:cstheme="minorHAnsi"/>
        </w:rPr>
        <w:t xml:space="preserve">Ponudnik mora v povzetku predračuna navesti končno ponudbeno ceno v EUR. </w:t>
      </w:r>
    </w:p>
    <w:p w14:paraId="3660E9B0" w14:textId="77777777" w:rsidR="00010FF1" w:rsidRDefault="00010FF1" w:rsidP="00010FF1">
      <w:pPr>
        <w:widowControl w:val="0"/>
        <w:autoSpaceDE w:val="0"/>
        <w:spacing w:line="266" w:lineRule="exact"/>
        <w:jc w:val="both"/>
        <w:rPr>
          <w:rFonts w:ascii="Century Gothic" w:hAnsi="Century Gothic" w:cstheme="minorHAnsi"/>
        </w:rPr>
      </w:pPr>
    </w:p>
    <w:p w14:paraId="3EF1CEBE" w14:textId="18A473CD" w:rsidR="00010FF1" w:rsidRPr="00CD2480" w:rsidRDefault="00010FF1" w:rsidP="00010FF1">
      <w:pPr>
        <w:spacing w:line="276" w:lineRule="auto"/>
        <w:jc w:val="both"/>
        <w:rPr>
          <w:rFonts w:ascii="Century Gothic" w:hAnsi="Century Gothic"/>
        </w:rPr>
      </w:pPr>
      <w:r w:rsidRPr="00CD2480">
        <w:rPr>
          <w:rFonts w:ascii="Century Gothic" w:hAnsi="Century Gothic"/>
        </w:rPr>
        <w:t>V primeru napak v prepisu vrednosti v uporabljenem sistemu ali predloženih obrazcih, bo naročnik kot pravilno upošteval skupno ponu</w:t>
      </w:r>
      <w:r>
        <w:rPr>
          <w:rFonts w:ascii="Century Gothic" w:hAnsi="Century Gothic"/>
        </w:rPr>
        <w:t>dben</w:t>
      </w:r>
      <w:r w:rsidRPr="00CD2480">
        <w:rPr>
          <w:rFonts w:ascii="Century Gothic" w:hAnsi="Century Gothic"/>
        </w:rPr>
        <w:t xml:space="preserve">o ceno na obrazcu </w:t>
      </w:r>
      <w:r w:rsidR="00DE6D6A">
        <w:rPr>
          <w:rFonts w:ascii="Century Gothic" w:hAnsi="Century Gothic"/>
          <w:b/>
          <w:bCs/>
        </w:rPr>
        <w:t>Ponudbeni predračun (OBR-1)</w:t>
      </w:r>
      <w:r w:rsidRPr="00CD2480">
        <w:rPr>
          <w:rFonts w:ascii="Century Gothic" w:hAnsi="Century Gothic"/>
        </w:rPr>
        <w:t>.</w:t>
      </w:r>
    </w:p>
    <w:p w14:paraId="5D9525A4" w14:textId="77777777" w:rsidR="00010FF1" w:rsidRDefault="00010FF1" w:rsidP="00010FF1">
      <w:pPr>
        <w:spacing w:line="276" w:lineRule="auto"/>
        <w:ind w:left="284"/>
        <w:jc w:val="both"/>
        <w:rPr>
          <w:rFonts w:ascii="Century Gothic" w:hAnsi="Century Gothic"/>
        </w:rPr>
      </w:pPr>
    </w:p>
    <w:p w14:paraId="3DD1DD85" w14:textId="0E69737C" w:rsidR="00010FF1" w:rsidRDefault="00010FF1" w:rsidP="00010FF1">
      <w:pPr>
        <w:spacing w:line="276" w:lineRule="auto"/>
        <w:jc w:val="both"/>
        <w:rPr>
          <w:rFonts w:ascii="Century Gothic" w:hAnsi="Century Gothic"/>
        </w:rPr>
      </w:pPr>
      <w:r w:rsidRPr="009B4201">
        <w:rPr>
          <w:rFonts w:ascii="Century Gothic" w:hAnsi="Century Gothic"/>
        </w:rPr>
        <w:t xml:space="preserve">V primeru, da naročnik prejme več najugodnejših </w:t>
      </w:r>
      <w:r>
        <w:rPr>
          <w:rFonts w:ascii="Century Gothic" w:hAnsi="Century Gothic"/>
        </w:rPr>
        <w:t>dopustnih</w:t>
      </w:r>
      <w:r w:rsidRPr="009B4201">
        <w:rPr>
          <w:rFonts w:ascii="Century Gothic" w:hAnsi="Century Gothic"/>
        </w:rPr>
        <w:t xml:space="preserve"> ponudb, ki </w:t>
      </w:r>
      <w:r w:rsidR="00DE6D6A">
        <w:rPr>
          <w:rFonts w:ascii="Century Gothic" w:hAnsi="Century Gothic"/>
        </w:rPr>
        <w:t xml:space="preserve">bodo glede na predvidena merila prejele enako število točk, bo imela prednost ponudba </w:t>
      </w:r>
      <w:r w:rsidR="00DE6D6A" w:rsidRPr="00DE6D6A">
        <w:rPr>
          <w:rFonts w:ascii="Century Gothic" w:hAnsi="Century Gothic"/>
          <w:b/>
          <w:bCs/>
        </w:rPr>
        <w:t>z n</w:t>
      </w:r>
      <w:r w:rsidR="00DE6D6A" w:rsidRPr="00DE6D6A">
        <w:rPr>
          <w:rFonts w:ascii="Century Gothic" w:eastAsia="Times New Roman" w:hAnsi="Century Gothic"/>
          <w:b/>
          <w:bCs/>
          <w:kern w:val="32"/>
          <w:szCs w:val="20"/>
          <w:lang w:eastAsia="x-none"/>
        </w:rPr>
        <w:t>ajnižjo cena iz ponudbenega predračuna v EUR brez DDV</w:t>
      </w:r>
      <w:r w:rsidR="00DE6D6A">
        <w:rPr>
          <w:rFonts w:ascii="Century Gothic" w:hAnsi="Century Gothic"/>
          <w:b/>
          <w:bCs/>
        </w:rPr>
        <w:t>.</w:t>
      </w:r>
      <w:r w:rsidR="00DE6D6A">
        <w:rPr>
          <w:rFonts w:ascii="Century Gothic" w:hAnsi="Century Gothic"/>
        </w:rPr>
        <w:t xml:space="preserve"> </w:t>
      </w:r>
    </w:p>
    <w:p w14:paraId="372C0219" w14:textId="77777777" w:rsidR="00010FF1" w:rsidRDefault="00010FF1" w:rsidP="00010FF1">
      <w:pPr>
        <w:spacing w:line="276" w:lineRule="auto"/>
        <w:jc w:val="both"/>
        <w:rPr>
          <w:rFonts w:ascii="Century Gothic" w:hAnsi="Century Gothic"/>
          <w:b/>
          <w:caps/>
          <w:color w:val="7F7F7F"/>
          <w:sz w:val="28"/>
          <w:szCs w:val="28"/>
          <w:u w:val="single"/>
        </w:rPr>
      </w:pPr>
    </w:p>
    <w:p w14:paraId="2E593733" w14:textId="77777777" w:rsidR="00010FF1" w:rsidRPr="007B566E" w:rsidRDefault="00010FF1" w:rsidP="00010FF1">
      <w:pPr>
        <w:jc w:val="both"/>
        <w:rPr>
          <w:rFonts w:ascii="Century Gothic" w:hAnsi="Century Gothic"/>
        </w:rPr>
      </w:pPr>
      <w:r w:rsidRPr="007B566E">
        <w:rPr>
          <w:rFonts w:ascii="Century Gothic" w:hAnsi="Century Gothic"/>
        </w:rPr>
        <w:t>V primeru, da bo naročnik pri pregledu in ocenjevanju ponudb odkril očitne računske napake, bo ravnal v skladu s sedmim odstavkom 89. člena ZJN-3.</w:t>
      </w:r>
    </w:p>
    <w:p w14:paraId="447DD8A0" w14:textId="77777777" w:rsidR="00010FF1" w:rsidRPr="007B566E" w:rsidRDefault="00010FF1" w:rsidP="00010FF1">
      <w:pPr>
        <w:jc w:val="both"/>
        <w:rPr>
          <w:rFonts w:ascii="Century Gothic" w:hAnsi="Century Gothic"/>
        </w:rPr>
      </w:pPr>
    </w:p>
    <w:p w14:paraId="2AEC4F30" w14:textId="77777777" w:rsidR="00010FF1" w:rsidRPr="007B566E" w:rsidRDefault="00010FF1" w:rsidP="00010FF1">
      <w:pPr>
        <w:jc w:val="both"/>
        <w:rPr>
          <w:rFonts w:ascii="Century Gothic" w:hAnsi="Century Gothic"/>
        </w:rPr>
      </w:pPr>
      <w:r w:rsidRPr="007B566E">
        <w:rPr>
          <w:rFonts w:ascii="Century Gothic" w:hAnsi="Century Gothic"/>
        </w:rPr>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6A6AED7" w14:textId="77777777" w:rsidR="00010FF1" w:rsidRPr="007B566E" w:rsidRDefault="00010FF1" w:rsidP="00010FF1">
      <w:pPr>
        <w:jc w:val="both"/>
        <w:rPr>
          <w:rFonts w:ascii="Century Gothic" w:hAnsi="Century Gothic"/>
        </w:rPr>
      </w:pPr>
    </w:p>
    <w:p w14:paraId="038E561C" w14:textId="77777777" w:rsidR="00010FF1" w:rsidRPr="007B566E" w:rsidRDefault="00010FF1" w:rsidP="00010FF1">
      <w:pPr>
        <w:jc w:val="both"/>
        <w:rPr>
          <w:rFonts w:ascii="Century Gothic" w:hAnsi="Century Gothic"/>
        </w:rPr>
      </w:pPr>
      <w:r w:rsidRPr="007B566E">
        <w:rPr>
          <w:rFonts w:ascii="Century Gothic" w:hAnsi="Century Gothic"/>
        </w:rPr>
        <w:t xml:space="preserve">Vsak ponudnik nosi polno odgovornost za pravilnost in </w:t>
      </w:r>
      <w:r>
        <w:rPr>
          <w:rFonts w:ascii="Century Gothic" w:hAnsi="Century Gothic"/>
        </w:rPr>
        <w:t>celovitost</w:t>
      </w:r>
      <w:r w:rsidRPr="007B566E">
        <w:rPr>
          <w:rFonts w:ascii="Century Gothic" w:hAnsi="Century Gothic"/>
        </w:rPr>
        <w:t xml:space="preserve"> svoje ponudbe. </w:t>
      </w:r>
    </w:p>
    <w:p w14:paraId="23F6E9A7" w14:textId="77777777" w:rsidR="00010FF1" w:rsidRDefault="00010FF1" w:rsidP="00010FF1">
      <w:pPr>
        <w:widowControl w:val="0"/>
        <w:autoSpaceDE w:val="0"/>
        <w:spacing w:line="266" w:lineRule="exact"/>
        <w:jc w:val="both"/>
        <w:rPr>
          <w:rFonts w:ascii="Century Gothic" w:hAnsi="Century Gothic" w:cstheme="minorHAnsi"/>
        </w:rPr>
      </w:pPr>
    </w:p>
    <w:p w14:paraId="526E6A15" w14:textId="516CD80B" w:rsidR="00010FF1" w:rsidRDefault="00010FF1" w:rsidP="00010FF1">
      <w:pPr>
        <w:widowControl w:val="0"/>
        <w:autoSpaceDE w:val="0"/>
        <w:spacing w:line="266" w:lineRule="exact"/>
        <w:jc w:val="both"/>
        <w:rPr>
          <w:rFonts w:ascii="Century Gothic" w:hAnsi="Century Gothic" w:cstheme="minorHAnsi"/>
        </w:rPr>
      </w:pPr>
      <w:r w:rsidRPr="00343C43">
        <w:rPr>
          <w:rFonts w:ascii="Century Gothic" w:hAnsi="Century Gothic" w:cstheme="minorHAnsi"/>
        </w:rPr>
        <w:t xml:space="preserve">Ponudnik mora izpolniti vse razpoložljive postavke v </w:t>
      </w:r>
      <w:r w:rsidR="001520F3">
        <w:rPr>
          <w:rFonts w:ascii="Century Gothic" w:hAnsi="Century Gothic" w:cstheme="minorHAnsi"/>
        </w:rPr>
        <w:t>OBR-Ponudbeni predračun</w:t>
      </w:r>
      <w:r>
        <w:rPr>
          <w:rFonts w:ascii="Century Gothic" w:hAnsi="Century Gothic" w:cstheme="minorHAnsi"/>
        </w:rPr>
        <w:t>, sicer bo naročnik štel, da predmetne postavke ne ponuja in tako ne izpolnjuje vseh zahtev naročnika iz predmetne razpisne dokumentacije</w:t>
      </w:r>
      <w:r w:rsidRPr="00343C43">
        <w:rPr>
          <w:rFonts w:ascii="Century Gothic" w:hAnsi="Century Gothic" w:cstheme="minorHAnsi"/>
        </w:rPr>
        <w:t xml:space="preserve">. </w:t>
      </w:r>
    </w:p>
    <w:p w14:paraId="70E88D3B" w14:textId="77777777" w:rsidR="00010FF1" w:rsidRDefault="00010FF1" w:rsidP="00010FF1">
      <w:pPr>
        <w:widowControl w:val="0"/>
        <w:autoSpaceDE w:val="0"/>
        <w:spacing w:line="266" w:lineRule="exact"/>
        <w:jc w:val="both"/>
        <w:rPr>
          <w:rFonts w:ascii="Century Gothic" w:hAnsi="Century Gothic" w:cstheme="minorHAnsi"/>
        </w:rPr>
      </w:pPr>
    </w:p>
    <w:p w14:paraId="247EF5F7" w14:textId="77777777" w:rsidR="00010FF1" w:rsidRDefault="00010FF1" w:rsidP="00010FF1">
      <w:pPr>
        <w:widowControl w:val="0"/>
        <w:autoSpaceDE w:val="0"/>
        <w:spacing w:line="266" w:lineRule="exact"/>
        <w:jc w:val="both"/>
        <w:rPr>
          <w:rFonts w:ascii="Century Gothic" w:hAnsi="Century Gothic" w:cstheme="minorHAnsi"/>
        </w:rPr>
      </w:pPr>
      <w:r w:rsidRPr="00343C43">
        <w:rPr>
          <w:rFonts w:ascii="Century Gothic" w:hAnsi="Century Gothic" w:cstheme="minorHAnsi"/>
        </w:rPr>
        <w:t xml:space="preserve">V kolikor ponudnik vpiše ceno nič </w:t>
      </w:r>
      <w:r>
        <w:rPr>
          <w:rFonts w:ascii="Century Gothic" w:hAnsi="Century Gothic" w:cstheme="minorHAnsi"/>
        </w:rPr>
        <w:t>(</w:t>
      </w:r>
      <w:r w:rsidRPr="00343C43">
        <w:rPr>
          <w:rFonts w:ascii="Century Gothic" w:hAnsi="Century Gothic" w:cstheme="minorHAnsi"/>
        </w:rPr>
        <w:t>0</w:t>
      </w:r>
      <w:r>
        <w:rPr>
          <w:rFonts w:ascii="Century Gothic" w:hAnsi="Century Gothic" w:cstheme="minorHAnsi"/>
        </w:rPr>
        <w:t>) ali 0,00</w:t>
      </w:r>
      <w:r w:rsidRPr="00343C43">
        <w:rPr>
          <w:rFonts w:ascii="Century Gothic" w:hAnsi="Century Gothic" w:cstheme="minorHAnsi"/>
        </w:rPr>
        <w:t xml:space="preserve"> EUR, </w:t>
      </w:r>
      <w:r>
        <w:rPr>
          <w:rFonts w:ascii="Century Gothic" w:hAnsi="Century Gothic" w:cstheme="minorHAnsi"/>
        </w:rPr>
        <w:t>bo naročnik štel</w:t>
      </w:r>
      <w:r w:rsidRPr="00343C43">
        <w:rPr>
          <w:rFonts w:ascii="Century Gothic" w:hAnsi="Century Gothic" w:cstheme="minorHAnsi"/>
        </w:rPr>
        <w:t>, da ponuja postavko brezplačno.</w:t>
      </w:r>
      <w:r>
        <w:rPr>
          <w:rFonts w:ascii="Century Gothic" w:hAnsi="Century Gothic" w:cstheme="minorHAnsi"/>
        </w:rPr>
        <w:t xml:space="preserve"> </w:t>
      </w:r>
    </w:p>
    <w:bookmarkEnd w:id="6"/>
    <w:p w14:paraId="35AEBD01" w14:textId="77777777" w:rsidR="00010FF1" w:rsidRDefault="00010FF1" w:rsidP="00010FF1">
      <w:pPr>
        <w:pStyle w:val="PODNASLOV"/>
        <w:spacing w:after="0" w:line="276" w:lineRule="auto"/>
        <w:ind w:left="0" w:firstLine="0"/>
        <w:outlineLvl w:val="0"/>
        <w:rPr>
          <w:rFonts w:ascii="Century Gothic" w:hAnsi="Century Gothic"/>
        </w:rPr>
      </w:pPr>
    </w:p>
    <w:p w14:paraId="0B9592A7" w14:textId="77777777" w:rsidR="00010FF1" w:rsidRDefault="00010FF1" w:rsidP="00010FF1">
      <w:pPr>
        <w:pStyle w:val="PODNASLOV"/>
        <w:spacing w:after="0" w:line="276" w:lineRule="auto"/>
        <w:outlineLvl w:val="0"/>
        <w:rPr>
          <w:rFonts w:ascii="Century Gothic" w:hAnsi="Century Gothic"/>
        </w:rPr>
      </w:pPr>
      <w:r>
        <w:rPr>
          <w:rFonts w:ascii="Century Gothic" w:hAnsi="Century Gothic"/>
        </w:rPr>
        <w:t>C</w:t>
      </w:r>
      <w:r w:rsidRPr="00855C43">
        <w:rPr>
          <w:rFonts w:ascii="Century Gothic" w:hAnsi="Century Gothic"/>
        </w:rPr>
        <w:t xml:space="preserve">) </w:t>
      </w:r>
      <w:r>
        <w:rPr>
          <w:rFonts w:ascii="Century Gothic" w:hAnsi="Century Gothic"/>
        </w:rPr>
        <w:t>POGOJI ZA UGOTAVLJANJE SPOSOBNOSTI</w:t>
      </w:r>
    </w:p>
    <w:p w14:paraId="0427C87E" w14:textId="77777777" w:rsidR="00010FF1" w:rsidRDefault="00010FF1" w:rsidP="00010FF1">
      <w:pPr>
        <w:widowControl w:val="0"/>
        <w:autoSpaceDE w:val="0"/>
        <w:spacing w:line="266" w:lineRule="exact"/>
        <w:jc w:val="both"/>
        <w:rPr>
          <w:rFonts w:ascii="Century Gothic" w:hAnsi="Century Gothic" w:cstheme="minorHAnsi"/>
        </w:rPr>
      </w:pPr>
    </w:p>
    <w:p w14:paraId="0543499E" w14:textId="77777777" w:rsidR="00010FF1" w:rsidRDefault="00010FF1" w:rsidP="00010FF1">
      <w:pPr>
        <w:widowControl w:val="0"/>
        <w:autoSpaceDE w:val="0"/>
        <w:spacing w:line="266" w:lineRule="exact"/>
        <w:jc w:val="both"/>
        <w:rPr>
          <w:rFonts w:ascii="Century Gothic" w:hAnsi="Century Gothic" w:cstheme="minorHAnsi"/>
        </w:rPr>
      </w:pPr>
      <w:r>
        <w:rPr>
          <w:rFonts w:ascii="Century Gothic" w:hAnsi="Century Gothic" w:cstheme="minorHAnsi"/>
        </w:rPr>
        <w:t>Naročnik bo priznal sposobnost za izvedbo predmetnega javnega naročila ponudniku, pri katerem niso podani pogoji za izključitev iz tega poglavja Navodil in ki izpolnjuje pogoje za sodelovanje.</w:t>
      </w:r>
    </w:p>
    <w:p w14:paraId="016BDC96" w14:textId="77777777" w:rsidR="00010FF1" w:rsidRDefault="00010FF1" w:rsidP="00010FF1">
      <w:pPr>
        <w:widowControl w:val="0"/>
        <w:autoSpaceDE w:val="0"/>
        <w:spacing w:line="266" w:lineRule="exact"/>
        <w:jc w:val="both"/>
        <w:rPr>
          <w:rFonts w:ascii="Century Gothic" w:hAnsi="Century Gothic" w:cstheme="minorHAnsi"/>
        </w:rPr>
      </w:pPr>
    </w:p>
    <w:p w14:paraId="21FA2416" w14:textId="77777777" w:rsidR="00010FF1" w:rsidRDefault="00010FF1" w:rsidP="00010FF1">
      <w:pPr>
        <w:widowControl w:val="0"/>
        <w:autoSpaceDE w:val="0"/>
        <w:spacing w:line="266" w:lineRule="exact"/>
        <w:jc w:val="both"/>
        <w:rPr>
          <w:rFonts w:ascii="Century Gothic" w:hAnsi="Century Gothic" w:cstheme="minorHAnsi"/>
        </w:rPr>
      </w:pPr>
      <w:r w:rsidRPr="00021EF9">
        <w:rPr>
          <w:rFonts w:ascii="Century Gothic" w:hAnsi="Century Gothic" w:cstheme="minorHAnsi"/>
        </w:rPr>
        <w:t>Naročnik bo izločil vse prijave, ki ne bodo skladne z zahtevami in pogoji iz te razpisne dokumentacije ter prijave ponudnikov pri katerih bodo obstajali razlogi za izključitev iz 75. člena ZJN-3.</w:t>
      </w:r>
    </w:p>
    <w:p w14:paraId="14471F50" w14:textId="77777777" w:rsidR="00010FF1" w:rsidRDefault="00010FF1" w:rsidP="00010FF1">
      <w:pPr>
        <w:widowControl w:val="0"/>
        <w:autoSpaceDE w:val="0"/>
        <w:spacing w:line="266" w:lineRule="exact"/>
        <w:ind w:left="284"/>
        <w:jc w:val="both"/>
        <w:rPr>
          <w:rFonts w:ascii="Century Gothic" w:hAnsi="Century Gothic" w:cstheme="minorHAnsi"/>
        </w:rPr>
      </w:pPr>
    </w:p>
    <w:p w14:paraId="0788EB56" w14:textId="77777777" w:rsidR="00010FF1" w:rsidRPr="0034319E" w:rsidRDefault="00010FF1" w:rsidP="00010FF1">
      <w:pPr>
        <w:spacing w:line="238" w:lineRule="auto"/>
        <w:ind w:right="20"/>
        <w:jc w:val="both"/>
        <w:rPr>
          <w:rFonts w:ascii="Century Gothic" w:hAnsi="Century Gothic"/>
          <w:szCs w:val="20"/>
        </w:rPr>
      </w:pPr>
      <w:r w:rsidRPr="0034319E">
        <w:rPr>
          <w:rFonts w:ascii="Century Gothic" w:eastAsia="Tahoma" w:hAnsi="Century Gothic" w:cs="Tahoma"/>
          <w:szCs w:val="20"/>
        </w:rPr>
        <w:t>Za ugotavljanje sposobnosti mora gospodarski subjekt izpolnjevati pogoje in zahteve skladno z določbami ZJN-3 in določbami razpisne dokumentacije.</w:t>
      </w:r>
    </w:p>
    <w:p w14:paraId="2AB904F8" w14:textId="77777777" w:rsidR="00010FF1" w:rsidRPr="0034319E" w:rsidRDefault="00010FF1" w:rsidP="00010FF1">
      <w:pPr>
        <w:spacing w:line="246" w:lineRule="exact"/>
        <w:rPr>
          <w:rFonts w:ascii="Century Gothic" w:hAnsi="Century Gothic"/>
          <w:szCs w:val="20"/>
        </w:rPr>
      </w:pPr>
    </w:p>
    <w:p w14:paraId="17005B33" w14:textId="77777777" w:rsidR="00010FF1" w:rsidRPr="0034319E" w:rsidRDefault="00010FF1" w:rsidP="00010FF1">
      <w:pPr>
        <w:spacing w:line="238" w:lineRule="auto"/>
        <w:ind w:right="20"/>
        <w:jc w:val="both"/>
        <w:rPr>
          <w:rFonts w:ascii="Century Gothic" w:hAnsi="Century Gothic"/>
          <w:szCs w:val="20"/>
        </w:rPr>
      </w:pPr>
      <w:r w:rsidRPr="0034319E">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03B77F19" w14:textId="77777777" w:rsidR="00010FF1" w:rsidRPr="0034319E" w:rsidRDefault="00010FF1" w:rsidP="00010FF1">
      <w:pPr>
        <w:spacing w:line="247" w:lineRule="exact"/>
        <w:rPr>
          <w:rFonts w:ascii="Century Gothic" w:hAnsi="Century Gothic"/>
          <w:szCs w:val="20"/>
        </w:rPr>
      </w:pPr>
    </w:p>
    <w:p w14:paraId="31938975" w14:textId="77777777" w:rsidR="00010FF1" w:rsidRPr="0034319E" w:rsidRDefault="00010FF1" w:rsidP="00010FF1">
      <w:pPr>
        <w:spacing w:line="239" w:lineRule="auto"/>
        <w:jc w:val="both"/>
        <w:rPr>
          <w:rFonts w:ascii="Century Gothic" w:hAnsi="Century Gothic"/>
          <w:szCs w:val="20"/>
        </w:rPr>
      </w:pPr>
      <w:r w:rsidRPr="0034319E">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040D2583" w14:textId="77777777" w:rsidR="00010FF1" w:rsidRPr="0034319E" w:rsidRDefault="00010FF1" w:rsidP="008C197F">
      <w:pPr>
        <w:spacing w:line="276" w:lineRule="auto"/>
        <w:rPr>
          <w:rFonts w:ascii="Century Gothic" w:hAnsi="Century Gothic"/>
          <w:szCs w:val="20"/>
        </w:rPr>
      </w:pPr>
    </w:p>
    <w:p w14:paraId="0764BFD0" w14:textId="77777777" w:rsidR="00010FF1" w:rsidRPr="0034319E" w:rsidRDefault="00010FF1" w:rsidP="008C197F">
      <w:pPr>
        <w:spacing w:line="276" w:lineRule="auto"/>
        <w:jc w:val="both"/>
        <w:rPr>
          <w:rFonts w:ascii="Century Gothic" w:hAnsi="Century Gothic"/>
          <w:szCs w:val="20"/>
        </w:rPr>
      </w:pPr>
      <w:r w:rsidRPr="0034319E">
        <w:rPr>
          <w:rFonts w:ascii="Century Gothic" w:eastAsia="Tahoma" w:hAnsi="Century Gothic" w:cs="Tahoma"/>
          <w:szCs w:val="20"/>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3F1F46A6" w14:textId="77777777" w:rsidR="00010FF1" w:rsidRPr="0034319E" w:rsidRDefault="00010FF1" w:rsidP="008C197F">
      <w:pPr>
        <w:spacing w:line="276" w:lineRule="auto"/>
        <w:rPr>
          <w:rFonts w:ascii="Century Gothic" w:hAnsi="Century Gothic"/>
          <w:szCs w:val="20"/>
        </w:rPr>
      </w:pPr>
    </w:p>
    <w:p w14:paraId="2DE6135A" w14:textId="77777777" w:rsidR="00010FF1" w:rsidRPr="0034319E" w:rsidRDefault="00010FF1" w:rsidP="008C197F">
      <w:pPr>
        <w:spacing w:line="276" w:lineRule="auto"/>
        <w:jc w:val="both"/>
        <w:rPr>
          <w:rFonts w:ascii="Century Gothic" w:hAnsi="Century Gothic"/>
          <w:szCs w:val="20"/>
        </w:rPr>
      </w:pPr>
      <w:r w:rsidRPr="0034319E">
        <w:rPr>
          <w:rFonts w:ascii="Century Gothic" w:eastAsia="Tahoma" w:hAnsi="Century Gothic" w:cs="Tahoma"/>
          <w:szCs w:val="20"/>
        </w:rPr>
        <w:t>V skladu s tretjim odstavkom 47. člena ZJN-3 naročniku ni treba preveriti obstoja in vsebine navedb v ponudbi, razen če dvomi o resničnosti ponudnikovih izjav. Naročnik bo v tem primeru preveril ponudbo ponudnika v skladu z določili ZJN- 3, od ponudnika pa ima pravico zahtevati dokazila ali soglasja, ki bodo izkazovala, da je obstoj in vsebina navedb v ponudbi ponudnika resnična.</w:t>
      </w:r>
    </w:p>
    <w:p w14:paraId="6E8138F6" w14:textId="77777777" w:rsidR="00010FF1" w:rsidRPr="0034319E" w:rsidRDefault="00010FF1" w:rsidP="008C197F">
      <w:pPr>
        <w:spacing w:line="276" w:lineRule="auto"/>
        <w:rPr>
          <w:rFonts w:ascii="Century Gothic" w:hAnsi="Century Gothic"/>
          <w:szCs w:val="20"/>
        </w:rPr>
      </w:pPr>
    </w:p>
    <w:p w14:paraId="6E732A54" w14:textId="77777777" w:rsidR="00010FF1" w:rsidRDefault="00010FF1" w:rsidP="008C197F">
      <w:pPr>
        <w:spacing w:line="276" w:lineRule="auto"/>
        <w:jc w:val="both"/>
        <w:rPr>
          <w:rFonts w:ascii="Century Gothic" w:eastAsia="Tahoma" w:hAnsi="Century Gothic" w:cs="Tahoma"/>
          <w:szCs w:val="20"/>
        </w:rPr>
      </w:pPr>
      <w:r w:rsidRPr="0034319E">
        <w:rPr>
          <w:rFonts w:ascii="Century Gothic" w:eastAsia="Tahoma" w:hAnsi="Century Gothic" w:cs="Tahoma"/>
          <w:szCs w:val="20"/>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r>
        <w:rPr>
          <w:rFonts w:ascii="Century Gothic" w:eastAsia="Tahoma" w:hAnsi="Century Gothic" w:cs="Tahoma"/>
          <w:szCs w:val="20"/>
        </w:rPr>
        <w:t xml:space="preserve"> </w:t>
      </w:r>
    </w:p>
    <w:p w14:paraId="532BC72F" w14:textId="77777777" w:rsidR="00010FF1" w:rsidRPr="000E65E0" w:rsidRDefault="00010FF1" w:rsidP="008C197F">
      <w:pPr>
        <w:pStyle w:val="PODNASLOV"/>
        <w:spacing w:after="0" w:line="276" w:lineRule="auto"/>
        <w:outlineLvl w:val="0"/>
        <w:rPr>
          <w:rFonts w:ascii="Century Gothic" w:hAnsi="Century Gothic"/>
          <w:sz w:val="20"/>
          <w:szCs w:val="20"/>
        </w:rPr>
      </w:pPr>
    </w:p>
    <w:p w14:paraId="51853ADA" w14:textId="77777777" w:rsidR="00010FF1" w:rsidRPr="000E65E0" w:rsidRDefault="00010FF1" w:rsidP="008C197F">
      <w:pPr>
        <w:spacing w:line="276" w:lineRule="auto"/>
        <w:ind w:left="4"/>
        <w:jc w:val="both"/>
        <w:rPr>
          <w:rFonts w:ascii="Century Gothic" w:hAnsi="Century Gothic"/>
          <w:szCs w:val="20"/>
        </w:rPr>
      </w:pPr>
      <w:r w:rsidRPr="000E65E0">
        <w:rPr>
          <w:rFonts w:ascii="Century Gothic" w:eastAsia="Tahoma" w:hAnsi="Century Gothic" w:cs="Tahoma"/>
          <w:szCs w:val="20"/>
        </w:rPr>
        <w:t xml:space="preserve">Ponudniki in posamezni člani skupine ponudnikov v okviru skupne ponudbe, podizvajalci ter subjekti, katerih zmogljivosti uporablja ponudnik, </w:t>
      </w:r>
      <w:r w:rsidRPr="000E65E0">
        <w:rPr>
          <w:rFonts w:ascii="Century Gothic" w:eastAsia="Tahoma" w:hAnsi="Century Gothic" w:cs="Tahoma"/>
          <w:b/>
          <w:bCs/>
          <w:szCs w:val="20"/>
          <w:u w:val="single"/>
        </w:rPr>
        <w:t>ki nimajo sedeža v Republiki Sloveniji</w:t>
      </w:r>
      <w:r w:rsidRPr="000E65E0">
        <w:rPr>
          <w:rFonts w:ascii="Century Gothic" w:eastAsia="Tahoma" w:hAnsi="Century Gothic" w:cs="Tahoma"/>
          <w:szCs w:val="20"/>
        </w:rPr>
        <w:t>, morajo posamezno sposobnost dokazovati v skladu z zahtevami naročnika iz razpisne dokumentacije, ki velja za vse ponudnike ter v ponudbi predložiti vsa potrdila/dokazila, izdan</w:t>
      </w:r>
      <w:r>
        <w:rPr>
          <w:rFonts w:ascii="Century Gothic" w:eastAsia="Tahoma" w:hAnsi="Century Gothic" w:cs="Tahoma"/>
          <w:szCs w:val="20"/>
        </w:rPr>
        <w:t>a</w:t>
      </w:r>
      <w:r w:rsidRPr="000E65E0">
        <w:rPr>
          <w:rFonts w:ascii="Century Gothic" w:eastAsia="Tahoma" w:hAnsi="Century Gothic" w:cs="Tahoma"/>
          <w:szCs w:val="20"/>
        </w:rPr>
        <w:t xml:space="preserve"> s strani pristojnega organa, iz katerih izhaja, da za gospodarski subjekt ne obstajajo razlogi za izključitev in le ta izpolnjuje pogoje za sodelovanje, v kolikor takšnega potrdila iz ustreznega registra ne bo mogel pridobiti naročnik.</w:t>
      </w:r>
    </w:p>
    <w:p w14:paraId="7F2FA2CB" w14:textId="77777777" w:rsidR="00010FF1" w:rsidRPr="000E65E0" w:rsidRDefault="00010FF1" w:rsidP="00010FF1">
      <w:pPr>
        <w:spacing w:line="234" w:lineRule="exact"/>
        <w:rPr>
          <w:rFonts w:ascii="Century Gothic" w:hAnsi="Century Gothic"/>
          <w:szCs w:val="20"/>
        </w:rPr>
      </w:pPr>
    </w:p>
    <w:p w14:paraId="618551A3" w14:textId="77777777" w:rsidR="00010FF1" w:rsidRDefault="00010FF1" w:rsidP="00DC17F5">
      <w:pPr>
        <w:spacing w:line="276" w:lineRule="auto"/>
        <w:ind w:left="4"/>
        <w:jc w:val="both"/>
        <w:rPr>
          <w:rFonts w:ascii="Century Gothic" w:eastAsia="Tahoma" w:hAnsi="Century Gothic" w:cs="Tahoma"/>
          <w:szCs w:val="20"/>
        </w:rPr>
      </w:pPr>
      <w:r w:rsidRPr="000E65E0">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48E9362" w14:textId="77777777" w:rsidR="00243BBE" w:rsidRPr="000E65E0" w:rsidRDefault="00243BBE" w:rsidP="00DC17F5">
      <w:pPr>
        <w:spacing w:line="276" w:lineRule="auto"/>
        <w:ind w:left="4"/>
        <w:jc w:val="both"/>
        <w:rPr>
          <w:rFonts w:ascii="Century Gothic" w:hAnsi="Century Gothic"/>
          <w:szCs w:val="20"/>
        </w:rPr>
      </w:pPr>
    </w:p>
    <w:p w14:paraId="587DBADE" w14:textId="77777777" w:rsidR="00010FF1" w:rsidRPr="00F23E0F" w:rsidRDefault="00010FF1" w:rsidP="00010FF1">
      <w:pPr>
        <w:pStyle w:val="Odstavekseznama"/>
        <w:numPr>
          <w:ilvl w:val="0"/>
          <w:numId w:val="24"/>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6A76BCEC" w14:textId="77777777" w:rsidR="00010FF1" w:rsidRPr="00F23E0F" w:rsidRDefault="00010FF1" w:rsidP="00010FF1">
      <w:pPr>
        <w:spacing w:line="276" w:lineRule="auto"/>
        <w:ind w:left="284"/>
        <w:jc w:val="both"/>
        <w:rPr>
          <w:rFonts w:ascii="Century Gothic" w:hAnsi="Century Gothic"/>
          <w:szCs w:val="20"/>
        </w:rPr>
      </w:pPr>
    </w:p>
    <w:p w14:paraId="683AA79D" w14:textId="77777777" w:rsidR="00010FF1" w:rsidRPr="00F23E0F" w:rsidRDefault="00010FF1" w:rsidP="00010FF1">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w:t>
      </w:r>
      <w:r>
        <w:rPr>
          <w:rFonts w:ascii="Century Gothic" w:hAnsi="Century Gothic"/>
          <w:szCs w:val="20"/>
        </w:rPr>
        <w:t xml:space="preserve"> enega ali več</w:t>
      </w:r>
      <w:r w:rsidRPr="00F23E0F">
        <w:rPr>
          <w:rFonts w:ascii="Century Gothic" w:hAnsi="Century Gothic"/>
          <w:szCs w:val="20"/>
        </w:rPr>
        <w:t xml:space="preserve"> izključitvenih razlogov, navedenih v nadaljevanju.</w:t>
      </w:r>
    </w:p>
    <w:p w14:paraId="2D3D11DF" w14:textId="77777777" w:rsidR="00010FF1" w:rsidRPr="00F23E0F" w:rsidRDefault="00010FF1" w:rsidP="00010FF1">
      <w:pPr>
        <w:spacing w:line="276" w:lineRule="auto"/>
        <w:ind w:left="284"/>
        <w:jc w:val="both"/>
        <w:rPr>
          <w:rFonts w:ascii="Century Gothic" w:hAnsi="Century Gothic"/>
          <w:szCs w:val="20"/>
        </w:rPr>
      </w:pPr>
    </w:p>
    <w:p w14:paraId="1AE357B4" w14:textId="77777777" w:rsidR="00010FF1" w:rsidRPr="00F23E0F" w:rsidRDefault="00010FF1" w:rsidP="00010FF1">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1EA85701" w14:textId="77777777" w:rsidR="00010FF1" w:rsidRPr="00F23E0F" w:rsidRDefault="00010FF1" w:rsidP="00010FF1">
      <w:pPr>
        <w:pStyle w:val="Odstavekseznama"/>
        <w:keepLines/>
        <w:widowControl w:val="0"/>
        <w:spacing w:line="276" w:lineRule="auto"/>
        <w:ind w:left="1080"/>
        <w:jc w:val="both"/>
        <w:rPr>
          <w:rFonts w:ascii="Century Gothic" w:hAnsi="Century Gothic"/>
          <w:szCs w:val="20"/>
        </w:rPr>
      </w:pPr>
    </w:p>
    <w:p w14:paraId="3B1E8732" w14:textId="77777777" w:rsidR="00010FF1" w:rsidRPr="00F23E0F" w:rsidRDefault="00010FF1" w:rsidP="00010FF1">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D356E18" w14:textId="77777777" w:rsidR="00010FF1" w:rsidRPr="00F23E0F" w:rsidRDefault="00010FF1" w:rsidP="00010FF1">
      <w:pPr>
        <w:pStyle w:val="Odstavekseznama"/>
        <w:keepLines/>
        <w:widowControl w:val="0"/>
        <w:spacing w:line="276" w:lineRule="auto"/>
        <w:ind w:left="1364"/>
        <w:jc w:val="both"/>
        <w:rPr>
          <w:rFonts w:ascii="Century Gothic" w:hAnsi="Century Gothic"/>
          <w:szCs w:val="20"/>
        </w:rPr>
      </w:pPr>
    </w:p>
    <w:p w14:paraId="25CD5BE6" w14:textId="77777777" w:rsidR="00010FF1" w:rsidRPr="00F23E0F" w:rsidRDefault="00010FF1" w:rsidP="00010FF1">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524B3D7A" w14:textId="77777777" w:rsidR="00010FF1" w:rsidRPr="00F23E0F" w:rsidRDefault="00010FF1" w:rsidP="00010FF1">
      <w:pPr>
        <w:pStyle w:val="Odstavekseznama"/>
        <w:keepLines/>
        <w:widowControl w:val="0"/>
        <w:spacing w:line="276" w:lineRule="auto"/>
        <w:ind w:left="1080"/>
        <w:jc w:val="both"/>
        <w:rPr>
          <w:rFonts w:ascii="Century Gothic" w:hAnsi="Century Gothic"/>
          <w:szCs w:val="20"/>
        </w:rPr>
      </w:pPr>
    </w:p>
    <w:p w14:paraId="2B8250A1" w14:textId="77777777" w:rsidR="00010FF1" w:rsidRPr="00DC17F5" w:rsidRDefault="00010FF1" w:rsidP="00DC17F5">
      <w:pPr>
        <w:keepLines/>
        <w:widowControl w:val="0"/>
        <w:spacing w:line="276" w:lineRule="auto"/>
        <w:ind w:left="644"/>
        <w:jc w:val="both"/>
        <w:rPr>
          <w:rFonts w:ascii="Century Gothic" w:hAnsi="Century Gothic"/>
          <w:szCs w:val="20"/>
        </w:rPr>
      </w:pPr>
      <w:r w:rsidRPr="00DC17F5">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415C0C20" w14:textId="77777777" w:rsidR="00010FF1" w:rsidRPr="00F23E0F" w:rsidRDefault="00010FF1" w:rsidP="00010FF1">
      <w:pPr>
        <w:pStyle w:val="Odstavekseznama"/>
        <w:keepLines/>
        <w:widowControl w:val="0"/>
        <w:spacing w:line="276" w:lineRule="auto"/>
        <w:ind w:left="644"/>
        <w:jc w:val="both"/>
        <w:rPr>
          <w:rFonts w:ascii="Century Gothic" w:hAnsi="Century Gothic"/>
          <w:szCs w:val="20"/>
        </w:rPr>
      </w:pPr>
    </w:p>
    <w:p w14:paraId="034A0716" w14:textId="77777777" w:rsidR="00010FF1" w:rsidRPr="00F23E0F" w:rsidRDefault="00010FF1" w:rsidP="00010FF1">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FE9A34" w14:textId="77777777" w:rsidR="00010FF1" w:rsidRPr="00F23E0F" w:rsidRDefault="00010FF1" w:rsidP="00010FF1">
      <w:pPr>
        <w:pStyle w:val="Odstavekseznama"/>
        <w:keepLines/>
        <w:widowControl w:val="0"/>
        <w:spacing w:line="276" w:lineRule="auto"/>
        <w:ind w:left="1364"/>
        <w:jc w:val="both"/>
        <w:rPr>
          <w:rFonts w:ascii="Century Gothic" w:hAnsi="Century Gothic"/>
          <w:szCs w:val="20"/>
        </w:rPr>
      </w:pPr>
    </w:p>
    <w:p w14:paraId="476E941C" w14:textId="77777777" w:rsidR="00010FF1" w:rsidRPr="00F23E0F" w:rsidRDefault="00010FF1" w:rsidP="00010FF1">
      <w:pPr>
        <w:pStyle w:val="Odstavekseznama"/>
        <w:keepLines/>
        <w:widowControl w:val="0"/>
        <w:numPr>
          <w:ilvl w:val="0"/>
          <w:numId w:val="25"/>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7834D122" w14:textId="77777777" w:rsidR="00010FF1" w:rsidRPr="00F23E0F" w:rsidRDefault="00010FF1" w:rsidP="00010FF1">
      <w:pPr>
        <w:pStyle w:val="Odstavekseznama"/>
        <w:keepLines/>
        <w:widowControl w:val="0"/>
        <w:spacing w:line="276" w:lineRule="auto"/>
        <w:ind w:left="1080"/>
        <w:jc w:val="both"/>
        <w:outlineLvl w:val="0"/>
        <w:rPr>
          <w:rFonts w:ascii="Century Gothic" w:hAnsi="Century Gothic"/>
          <w:szCs w:val="20"/>
        </w:rPr>
      </w:pPr>
    </w:p>
    <w:p w14:paraId="1D47F2D3" w14:textId="77777777" w:rsidR="00010FF1" w:rsidRPr="00F23E0F" w:rsidRDefault="00010FF1" w:rsidP="00010FF1">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6C3B4AA9" w14:textId="77777777" w:rsidR="00010FF1" w:rsidRPr="00F23E0F" w:rsidRDefault="00010FF1" w:rsidP="00010FF1">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AC3692" w14:textId="77777777" w:rsidR="00010FF1" w:rsidRPr="00F23E0F" w:rsidRDefault="00010FF1" w:rsidP="00010FF1">
      <w:pPr>
        <w:spacing w:line="276" w:lineRule="auto"/>
        <w:ind w:left="284"/>
        <w:jc w:val="both"/>
        <w:rPr>
          <w:rFonts w:ascii="Century Gothic" w:hAnsi="Century Gothic"/>
          <w:szCs w:val="20"/>
        </w:rPr>
      </w:pPr>
    </w:p>
    <w:p w14:paraId="1EB65E93" w14:textId="77777777" w:rsidR="00010FF1" w:rsidRPr="00F23E0F" w:rsidRDefault="00010FF1" w:rsidP="00010FF1">
      <w:pPr>
        <w:spacing w:line="276" w:lineRule="auto"/>
        <w:ind w:left="284"/>
        <w:jc w:val="both"/>
        <w:rPr>
          <w:rFonts w:ascii="Century Gothic" w:hAnsi="Century Gothic"/>
          <w:szCs w:val="20"/>
        </w:rPr>
      </w:pPr>
      <w:r w:rsidRPr="00F23E0F">
        <w:rPr>
          <w:rFonts w:ascii="Century Gothic" w:hAnsi="Century Gothic"/>
          <w:szCs w:val="20"/>
        </w:rPr>
        <w:t>Način izpolnjevanja:</w:t>
      </w:r>
    </w:p>
    <w:p w14:paraId="5556F795" w14:textId="77777777" w:rsidR="00010FF1" w:rsidRPr="00F23E0F" w:rsidRDefault="00010FF1" w:rsidP="00010FF1">
      <w:pPr>
        <w:spacing w:line="276" w:lineRule="auto"/>
        <w:ind w:left="284"/>
        <w:jc w:val="both"/>
        <w:rPr>
          <w:rFonts w:ascii="Century Gothic" w:hAnsi="Century Gothic"/>
          <w:szCs w:val="20"/>
        </w:rPr>
      </w:pPr>
    </w:p>
    <w:p w14:paraId="0464E23A" w14:textId="77777777" w:rsidR="00010FF1" w:rsidRPr="00F23E0F" w:rsidRDefault="00010FF1" w:rsidP="00010FF1">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2D478F68" w14:textId="77777777" w:rsidR="00010FF1" w:rsidRPr="00F23E0F" w:rsidRDefault="00010FF1" w:rsidP="00010FF1">
      <w:pPr>
        <w:spacing w:line="276" w:lineRule="auto"/>
        <w:ind w:left="284"/>
        <w:jc w:val="both"/>
        <w:rPr>
          <w:rFonts w:ascii="Century Gothic" w:hAnsi="Century Gothic"/>
          <w:szCs w:val="20"/>
        </w:rPr>
      </w:pPr>
    </w:p>
    <w:p w14:paraId="2D55556F" w14:textId="77777777" w:rsidR="00010FF1" w:rsidRPr="00F23E0F" w:rsidRDefault="00010FF1" w:rsidP="00010FF1">
      <w:pPr>
        <w:spacing w:line="276" w:lineRule="auto"/>
        <w:ind w:left="284"/>
        <w:jc w:val="both"/>
        <w:rPr>
          <w:rFonts w:ascii="Century Gothic" w:hAnsi="Century Gothic"/>
          <w:szCs w:val="20"/>
        </w:rPr>
      </w:pPr>
      <w:r w:rsidRPr="00F23E0F">
        <w:rPr>
          <w:rFonts w:ascii="Century Gothic" w:hAnsi="Century Gothic"/>
          <w:szCs w:val="20"/>
        </w:rPr>
        <w:t>Zahtevano dokazilo:</w:t>
      </w:r>
    </w:p>
    <w:p w14:paraId="3DBB5632" w14:textId="2427BDBD" w:rsidR="00010FF1" w:rsidRPr="00DC17F5" w:rsidRDefault="00010FF1" w:rsidP="00DC17F5">
      <w:pPr>
        <w:pStyle w:val="STEVILCENJETEXT10pt"/>
        <w:numPr>
          <w:ilvl w:val="0"/>
          <w:numId w:val="0"/>
        </w:numPr>
        <w:spacing w:line="276" w:lineRule="auto"/>
        <w:ind w:left="284"/>
        <w:jc w:val="both"/>
        <w:rPr>
          <w:rFonts w:ascii="Century Gothic" w:hAnsi="Century Gothic" w:cs="Arial"/>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r w:rsidRPr="00F23E0F">
        <w:rPr>
          <w:rFonts w:ascii="Century Gothic" w:hAnsi="Century Gothic"/>
          <w:i/>
          <w:iCs/>
          <w:szCs w:val="20"/>
        </w:rPr>
        <w:t>Ponudnik mora za vse člane upravnega, vodstvenega ali nadzornega organa v obrazec ESPD vpisati podatke, na osnovi katerih se bo naročnik z vpogledom v e-dosje lahko prepričal o verodostojnosti njihovih izjav v zvezi z neobstojem razlogov za izključitev (ponudnik, vsak partner in podizvajalec, kadar zahteva neposredno plačilo)</w:t>
      </w:r>
      <w:r w:rsidR="00DC17F5">
        <w:rPr>
          <w:rFonts w:ascii="Century Gothic" w:hAnsi="Century Gothic"/>
          <w:i/>
          <w:iCs/>
          <w:szCs w:val="20"/>
        </w:rPr>
        <w:t xml:space="preserve"> ter k ponudbi predložiti OBR-2.1 -</w:t>
      </w:r>
      <w:r w:rsidR="00DC17F5" w:rsidRPr="00DC17F5">
        <w:rPr>
          <w:rFonts w:ascii="Century Gothic" w:hAnsi="Century Gothic" w:cs="Arial"/>
          <w:szCs w:val="20"/>
        </w:rPr>
        <w:t xml:space="preserve"> </w:t>
      </w:r>
      <w:r w:rsidR="00DC17F5" w:rsidRPr="008C197F">
        <w:rPr>
          <w:rFonts w:ascii="Century Gothic" w:hAnsi="Century Gothic" w:cs="Arial"/>
          <w:szCs w:val="20"/>
        </w:rPr>
        <w:t>Osebni podatki fizičnih oseb – članov upravnega, vodstvenega in nadzornega organa</w:t>
      </w:r>
      <w:r w:rsidR="00DC17F5">
        <w:rPr>
          <w:rFonts w:ascii="Century Gothic" w:hAnsi="Century Gothic" w:cs="Arial"/>
          <w:szCs w:val="20"/>
        </w:rPr>
        <w:t>.</w:t>
      </w:r>
    </w:p>
    <w:p w14:paraId="56E691F5" w14:textId="77777777" w:rsidR="00010FF1" w:rsidRPr="00F23E0F" w:rsidRDefault="00010FF1" w:rsidP="00010FF1">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667A3D04" w14:textId="77777777" w:rsidR="00010FF1" w:rsidRPr="00F23E0F" w:rsidRDefault="00010FF1" w:rsidP="00010FF1">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7A83BA8F" w14:textId="77777777" w:rsidR="00010FF1" w:rsidRPr="00F23E0F" w:rsidRDefault="00010FF1" w:rsidP="00010FF1">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 xml:space="preserve">RAZLOGI, POVEZANI Z INSOLVENTNOSTJO, NASPROTJEM INTERESOV ALI KRŠITVIJO POKLICNIH PRAVIL: </w:t>
      </w:r>
    </w:p>
    <w:p w14:paraId="2A9906AC" w14:textId="77777777" w:rsidR="00010FF1" w:rsidRPr="00F23E0F" w:rsidRDefault="00010FF1" w:rsidP="00010FF1">
      <w:pPr>
        <w:pStyle w:val="Odstavekseznama"/>
        <w:keepLines/>
        <w:widowControl w:val="0"/>
        <w:spacing w:line="276" w:lineRule="auto"/>
        <w:ind w:left="1080"/>
        <w:jc w:val="both"/>
        <w:rPr>
          <w:rFonts w:ascii="Century Gothic" w:hAnsi="Century Gothic"/>
          <w:szCs w:val="20"/>
        </w:rPr>
      </w:pPr>
    </w:p>
    <w:p w14:paraId="4BA1BEBD" w14:textId="77777777" w:rsidR="00010FF1" w:rsidRPr="00F23E0F" w:rsidRDefault="00010FF1" w:rsidP="00010FF1">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1F32BA" w14:textId="77777777" w:rsidR="00010FF1" w:rsidRPr="00F23E0F" w:rsidRDefault="00010FF1" w:rsidP="00010FF1">
      <w:pPr>
        <w:pStyle w:val="Odstavekseznama"/>
        <w:numPr>
          <w:ilvl w:val="0"/>
          <w:numId w:val="6"/>
        </w:numPr>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22E9C9C9" w14:textId="77777777" w:rsidR="00010FF1" w:rsidRPr="00F23E0F" w:rsidRDefault="00010FF1" w:rsidP="00010FF1">
      <w:pPr>
        <w:pStyle w:val="Odstavekseznama"/>
        <w:numPr>
          <w:ilvl w:val="0"/>
          <w:numId w:val="6"/>
        </w:numPr>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7DEEF10B" w14:textId="77777777" w:rsidR="00010FF1" w:rsidRPr="00F23E0F" w:rsidRDefault="00010FF1" w:rsidP="00010FF1">
      <w:pPr>
        <w:pStyle w:val="Odstavekseznama"/>
        <w:keepLines/>
        <w:widowControl w:val="0"/>
        <w:numPr>
          <w:ilvl w:val="0"/>
          <w:numId w:val="6"/>
        </w:numPr>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2A228B5" w14:textId="77777777" w:rsidR="00010FF1" w:rsidRPr="00F23E0F" w:rsidRDefault="00010FF1" w:rsidP="00010FF1">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32008F62" w14:textId="77777777" w:rsidR="00010FF1" w:rsidRPr="00F23E0F" w:rsidRDefault="00010FF1" w:rsidP="00010FF1">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A895E18" w14:textId="77777777" w:rsidR="00010FF1" w:rsidRDefault="00010FF1" w:rsidP="00010FF1">
      <w:pPr>
        <w:pStyle w:val="PODNASLOV"/>
        <w:spacing w:after="0" w:line="276" w:lineRule="auto"/>
        <w:outlineLvl w:val="0"/>
        <w:rPr>
          <w:rFonts w:ascii="Century Gothic" w:hAnsi="Century Gothic"/>
        </w:rPr>
      </w:pPr>
    </w:p>
    <w:p w14:paraId="62EBA119" w14:textId="77777777" w:rsidR="00010FF1" w:rsidRPr="00855C43" w:rsidRDefault="00010FF1" w:rsidP="00010FF1">
      <w:pPr>
        <w:spacing w:line="276" w:lineRule="auto"/>
        <w:ind w:left="284"/>
        <w:jc w:val="both"/>
        <w:rPr>
          <w:rFonts w:ascii="Century Gothic" w:hAnsi="Century Gothic"/>
        </w:rPr>
      </w:pPr>
      <w:r w:rsidRPr="00855C43">
        <w:rPr>
          <w:rFonts w:ascii="Century Gothic" w:hAnsi="Century Gothic"/>
        </w:rPr>
        <w:t>Način izpolnjevanja:</w:t>
      </w:r>
    </w:p>
    <w:p w14:paraId="049028E2" w14:textId="77777777" w:rsidR="00010FF1" w:rsidRDefault="00010FF1" w:rsidP="00010FF1">
      <w:pPr>
        <w:spacing w:line="276" w:lineRule="auto"/>
        <w:ind w:left="284"/>
        <w:jc w:val="both"/>
        <w:rPr>
          <w:rFonts w:ascii="Century Gothic" w:hAnsi="Century Gothic"/>
        </w:rPr>
      </w:pPr>
    </w:p>
    <w:p w14:paraId="297D0FB0" w14:textId="77777777" w:rsidR="00010FF1" w:rsidRPr="00855C43" w:rsidRDefault="00010FF1" w:rsidP="00010FF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DCFA582" w14:textId="77777777" w:rsidR="00010FF1" w:rsidRPr="00855C43" w:rsidRDefault="00010FF1" w:rsidP="00010FF1">
      <w:pPr>
        <w:spacing w:line="276" w:lineRule="auto"/>
        <w:ind w:left="284"/>
        <w:jc w:val="both"/>
        <w:rPr>
          <w:rFonts w:ascii="Century Gothic" w:hAnsi="Century Gothic"/>
        </w:rPr>
      </w:pPr>
    </w:p>
    <w:p w14:paraId="620D4C82" w14:textId="77777777" w:rsidR="00010FF1" w:rsidRDefault="00010FF1" w:rsidP="00010FF1">
      <w:pPr>
        <w:spacing w:line="276" w:lineRule="auto"/>
        <w:ind w:left="284"/>
        <w:jc w:val="both"/>
        <w:rPr>
          <w:rFonts w:ascii="Century Gothic" w:hAnsi="Century Gothic"/>
        </w:rPr>
      </w:pPr>
      <w:r w:rsidRPr="00855C43">
        <w:rPr>
          <w:rFonts w:ascii="Century Gothic" w:hAnsi="Century Gothic"/>
        </w:rPr>
        <w:t>Zahtevano dokazilo:</w:t>
      </w:r>
    </w:p>
    <w:p w14:paraId="333D00BA" w14:textId="77777777" w:rsidR="00010FF1" w:rsidRPr="006E72CB" w:rsidRDefault="00010FF1" w:rsidP="00010FF1">
      <w:pPr>
        <w:spacing w:line="276" w:lineRule="auto"/>
        <w:ind w:left="284"/>
        <w:jc w:val="both"/>
        <w:rPr>
          <w:rFonts w:ascii="Century Gothic" w:hAnsi="Century Gothic"/>
          <w:b/>
          <w:bCs/>
          <w:i/>
          <w:iCs/>
        </w:rPr>
      </w:pPr>
      <w:bookmarkStart w:id="7"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 xml:space="preserve">ESPD </w:t>
      </w:r>
      <w:r>
        <w:rPr>
          <w:rFonts w:ascii="Century Gothic" w:hAnsi="Century Gothic"/>
        </w:rPr>
        <w:t xml:space="preserve">(Del III: Razlogi za izključitev). </w:t>
      </w:r>
      <w:r w:rsidRPr="00A00BB0">
        <w:rPr>
          <w:rFonts w:ascii="Century Gothic" w:hAnsi="Century Gothic"/>
          <w:i/>
          <w:iCs/>
        </w:rPr>
        <w:t>Ponudnik mora za vse člane upravnega, vodstvenega ali nadzornega organa v obrazec ESPD vpisati podatke</w:t>
      </w:r>
      <w:r>
        <w:rPr>
          <w:rFonts w:ascii="Century Gothic" w:hAnsi="Century Gothic"/>
          <w:i/>
          <w:iCs/>
        </w:rPr>
        <w:t xml:space="preserve"> (EMŠO)</w:t>
      </w:r>
      <w:r w:rsidRPr="00A00BB0">
        <w:rPr>
          <w:rFonts w:ascii="Century Gothic" w:hAnsi="Century Gothic"/>
          <w:i/>
          <w:iCs/>
        </w:rPr>
        <w:t>, na osnovi katerih se bo naročnik z vpogledom v e-dosje lahko prepričal o verodostojnosti njihovih izjav v zvezi z neobstojem razlogov za izključitev (ponudnik, vsak partner in podizvajalec, kadar zahteva neposredno plačilo)</w:t>
      </w:r>
      <w:r w:rsidRPr="00A00BB0">
        <w:rPr>
          <w:rFonts w:ascii="Century Gothic" w:hAnsi="Century Gothic"/>
          <w:b/>
          <w:bCs/>
          <w:i/>
          <w:iCs/>
        </w:rPr>
        <w:t xml:space="preserve">. </w:t>
      </w:r>
    </w:p>
    <w:bookmarkEnd w:id="7"/>
    <w:p w14:paraId="4651AFD2" w14:textId="77777777" w:rsidR="00010FF1" w:rsidRDefault="00010FF1" w:rsidP="00010FF1">
      <w:pPr>
        <w:spacing w:line="276" w:lineRule="auto"/>
        <w:ind w:left="284"/>
        <w:jc w:val="both"/>
        <w:rPr>
          <w:rFonts w:ascii="Century Gothic" w:hAnsi="Century Gothic"/>
        </w:rPr>
      </w:pPr>
    </w:p>
    <w:p w14:paraId="46D2D35F" w14:textId="77777777" w:rsidR="00010FF1" w:rsidRPr="00F23E0F" w:rsidRDefault="00010FF1" w:rsidP="00010FF1">
      <w:pPr>
        <w:pStyle w:val="Odstavekseznama"/>
        <w:numPr>
          <w:ilvl w:val="0"/>
          <w:numId w:val="24"/>
        </w:numPr>
        <w:spacing w:line="276" w:lineRule="auto"/>
        <w:jc w:val="both"/>
        <w:rPr>
          <w:rFonts w:ascii="Century Gothic" w:hAnsi="Century Gothic"/>
          <w:b/>
          <w:bCs/>
          <w:szCs w:val="20"/>
        </w:rPr>
      </w:pPr>
      <w:r w:rsidRPr="00F23E0F">
        <w:rPr>
          <w:rFonts w:ascii="Century Gothic" w:hAnsi="Century Gothic"/>
          <w:b/>
          <w:bCs/>
          <w:szCs w:val="20"/>
        </w:rPr>
        <w:t>SPLOŠNE ZAHTEVE</w:t>
      </w:r>
    </w:p>
    <w:p w14:paraId="2103B350" w14:textId="77777777" w:rsidR="00010FF1" w:rsidRPr="00F23E0F" w:rsidRDefault="00010FF1" w:rsidP="00010FF1">
      <w:pPr>
        <w:spacing w:line="276" w:lineRule="auto"/>
        <w:jc w:val="both"/>
        <w:rPr>
          <w:rFonts w:ascii="Century Gothic" w:hAnsi="Century Gothic"/>
          <w:szCs w:val="20"/>
        </w:rPr>
      </w:pPr>
    </w:p>
    <w:p w14:paraId="2602C8B3" w14:textId="77777777" w:rsidR="00010FF1" w:rsidRPr="00F23E0F" w:rsidRDefault="00010FF1" w:rsidP="00010FF1">
      <w:pPr>
        <w:pStyle w:val="Odstavekseznama"/>
        <w:numPr>
          <w:ilvl w:val="0"/>
          <w:numId w:val="8"/>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53DA3D30" w14:textId="77777777" w:rsidR="00010FF1" w:rsidRPr="00F23E0F" w:rsidRDefault="00010FF1" w:rsidP="00010FF1">
      <w:pPr>
        <w:spacing w:line="276" w:lineRule="auto"/>
        <w:ind w:left="284"/>
        <w:jc w:val="both"/>
        <w:rPr>
          <w:rFonts w:ascii="Century Gothic" w:hAnsi="Century Gothic"/>
          <w:szCs w:val="20"/>
        </w:rPr>
      </w:pPr>
    </w:p>
    <w:p w14:paraId="766A432F" w14:textId="77777777" w:rsidR="00010FF1" w:rsidRPr="00F23E0F" w:rsidRDefault="00010FF1" w:rsidP="00010FF1">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65A05FBA" w14:textId="77777777" w:rsidR="00010FF1" w:rsidRPr="00F23E0F" w:rsidRDefault="00010FF1" w:rsidP="00010FF1">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548553F0" w14:textId="77777777" w:rsidR="00010FF1" w:rsidRPr="00F23E0F" w:rsidRDefault="00010FF1" w:rsidP="00010FF1">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19F1F136" w14:textId="77777777" w:rsidR="00010FF1" w:rsidRPr="00F23E0F" w:rsidRDefault="00010FF1" w:rsidP="00010FF1">
      <w:pPr>
        <w:spacing w:line="276" w:lineRule="auto"/>
        <w:ind w:left="284"/>
        <w:jc w:val="both"/>
        <w:rPr>
          <w:rFonts w:ascii="Century Gothic" w:hAnsi="Century Gothic"/>
          <w:szCs w:val="20"/>
        </w:rPr>
      </w:pPr>
    </w:p>
    <w:p w14:paraId="71BF61FB"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561ED152"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7751096F" w14:textId="77777777" w:rsidR="00010FF1" w:rsidRPr="00F23E0F" w:rsidRDefault="00010FF1" w:rsidP="00010FF1">
      <w:pPr>
        <w:spacing w:line="276" w:lineRule="auto"/>
        <w:ind w:left="284"/>
        <w:jc w:val="both"/>
        <w:outlineLvl w:val="0"/>
        <w:rPr>
          <w:rFonts w:ascii="Century Gothic" w:hAnsi="Century Gothic"/>
          <w:szCs w:val="20"/>
        </w:rPr>
      </w:pPr>
    </w:p>
    <w:p w14:paraId="7AE3CE92"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1078C2EF" w14:textId="77777777" w:rsidR="00010FF1" w:rsidRPr="00F23E0F" w:rsidRDefault="00010FF1" w:rsidP="00010FF1">
      <w:pPr>
        <w:widowControl w:val="0"/>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03DB0319" w14:textId="77777777" w:rsidR="00010FF1" w:rsidRPr="00F23E0F" w:rsidRDefault="00010FF1" w:rsidP="00010FF1">
      <w:pPr>
        <w:widowControl w:val="0"/>
        <w:ind w:left="284"/>
        <w:jc w:val="both"/>
        <w:rPr>
          <w:rFonts w:ascii="Century Gothic" w:hAnsi="Century Gothic" w:cstheme="minorHAnsi"/>
          <w:i/>
          <w:szCs w:val="20"/>
        </w:rPr>
      </w:pPr>
    </w:p>
    <w:p w14:paraId="0412995F" w14:textId="77777777" w:rsidR="00010FF1" w:rsidRPr="008C197F" w:rsidRDefault="00010FF1" w:rsidP="008C197F">
      <w:pPr>
        <w:widowControl w:val="0"/>
        <w:spacing w:line="276" w:lineRule="auto"/>
        <w:ind w:left="284"/>
        <w:jc w:val="both"/>
        <w:rPr>
          <w:rFonts w:ascii="Century Gothic" w:hAnsi="Century Gothic" w:cstheme="minorHAnsi"/>
          <w:iCs/>
          <w:szCs w:val="20"/>
        </w:rPr>
      </w:pPr>
      <w:r w:rsidRPr="008C197F">
        <w:rPr>
          <w:rFonts w:ascii="Century Gothic" w:hAnsi="Century Gothic" w:cstheme="minorHAnsi"/>
          <w:iCs/>
          <w:szCs w:val="20"/>
        </w:rPr>
        <w:t>Naročnik si pridržuje pravico, da naknadno zahteva ustrezna dokazila (izpis iz poklicnega ali poslovnega registra, akt u ustanovitvi, statut, družbeno pogodbo ali drugo ustrezno dokazilo, ki izkazuje vsebino izjave).</w:t>
      </w:r>
    </w:p>
    <w:p w14:paraId="58928955" w14:textId="77777777" w:rsidR="00010FF1" w:rsidRPr="008C197F" w:rsidRDefault="00010FF1" w:rsidP="008C197F">
      <w:pPr>
        <w:pStyle w:val="Default"/>
        <w:spacing w:line="276" w:lineRule="auto"/>
        <w:ind w:left="284"/>
        <w:jc w:val="both"/>
        <w:rPr>
          <w:rFonts w:ascii="Century Gothic" w:hAnsi="Century Gothic" w:cstheme="minorHAnsi"/>
          <w:iCs/>
          <w:color w:val="auto"/>
          <w:sz w:val="20"/>
          <w:szCs w:val="20"/>
        </w:rPr>
      </w:pPr>
      <w:r w:rsidRPr="008C197F">
        <w:rPr>
          <w:rFonts w:ascii="Century Gothic" w:hAnsi="Century Gothic" w:cstheme="minorHAnsi"/>
          <w:iCs/>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08AB6816" w14:textId="77777777" w:rsidR="00010FF1" w:rsidRPr="00F23E0F" w:rsidRDefault="00010FF1" w:rsidP="00010FF1">
      <w:pPr>
        <w:pStyle w:val="Default"/>
        <w:ind w:left="284"/>
        <w:jc w:val="both"/>
        <w:rPr>
          <w:rFonts w:ascii="Century Gothic" w:hAnsi="Century Gothic" w:cstheme="minorHAnsi"/>
          <w:color w:val="auto"/>
          <w:sz w:val="20"/>
          <w:szCs w:val="20"/>
        </w:rPr>
      </w:pPr>
    </w:p>
    <w:p w14:paraId="32C4BE2E" w14:textId="77777777" w:rsidR="00010FF1" w:rsidRDefault="00010FF1" w:rsidP="00010FF1">
      <w:pPr>
        <w:pStyle w:val="Odstavekseznama"/>
        <w:numPr>
          <w:ilvl w:val="0"/>
          <w:numId w:val="8"/>
        </w:numPr>
        <w:spacing w:line="276" w:lineRule="auto"/>
        <w:jc w:val="both"/>
        <w:outlineLvl w:val="0"/>
        <w:rPr>
          <w:rFonts w:ascii="Century Gothic" w:hAnsi="Century Gothic"/>
          <w:b/>
        </w:rPr>
      </w:pPr>
      <w:r>
        <w:rPr>
          <w:rFonts w:ascii="Century Gothic" w:hAnsi="Century Gothic"/>
          <w:b/>
        </w:rPr>
        <w:t>EKONOMSKI IN FINANČNI POLOŽAJ</w:t>
      </w:r>
    </w:p>
    <w:p w14:paraId="40C0A84D" w14:textId="77777777" w:rsidR="00010FF1" w:rsidRPr="00F052B8" w:rsidRDefault="00010FF1" w:rsidP="00010FF1">
      <w:pPr>
        <w:spacing w:line="276" w:lineRule="auto"/>
        <w:jc w:val="both"/>
        <w:outlineLvl w:val="0"/>
        <w:rPr>
          <w:rFonts w:ascii="Century Gothic" w:hAnsi="Century Gothic"/>
          <w:b/>
          <w:szCs w:val="20"/>
        </w:rPr>
      </w:pPr>
    </w:p>
    <w:p w14:paraId="58E2015D" w14:textId="1868FF53" w:rsidR="00CC5E3D" w:rsidRPr="00CC5E3D" w:rsidRDefault="00CC5E3D" w:rsidP="00CC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Century Gothic" w:hAnsi="Century Gothic" w:cs="Arial"/>
          <w:b/>
          <w:bCs/>
          <w:szCs w:val="20"/>
        </w:rPr>
      </w:pPr>
      <w:r>
        <w:rPr>
          <w:rFonts w:ascii="Century Gothic" w:hAnsi="Century Gothic" w:cs="Arial"/>
          <w:b/>
          <w:bCs/>
          <w:szCs w:val="20"/>
        </w:rPr>
        <w:t>Ponudnik</w:t>
      </w:r>
      <w:r w:rsidRPr="00CC5E3D">
        <w:rPr>
          <w:rFonts w:ascii="Century Gothic" w:hAnsi="Century Gothic" w:cs="Arial"/>
          <w:b/>
          <w:bCs/>
          <w:szCs w:val="20"/>
        </w:rPr>
        <w:t xml:space="preserve"> v zadnjih šestih mesecih ni imel blokiranih transakcijskih računov pri bankah.</w:t>
      </w:r>
    </w:p>
    <w:p w14:paraId="715B2041" w14:textId="77777777" w:rsidR="00CC5E3D" w:rsidRPr="00CC5E3D" w:rsidRDefault="00CC5E3D" w:rsidP="00CC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Cs/>
          <w:szCs w:val="20"/>
        </w:rPr>
      </w:pPr>
    </w:p>
    <w:p w14:paraId="75E8D7DD" w14:textId="77777777" w:rsidR="00CC5E3D" w:rsidRPr="00CC5E3D" w:rsidRDefault="00CC5E3D" w:rsidP="00CC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rPr>
          <w:rFonts w:ascii="Century Gothic" w:hAnsi="Century Gothic" w:cs="Arial"/>
          <w:bCs/>
          <w:szCs w:val="20"/>
        </w:rPr>
      </w:pPr>
      <w:r w:rsidRPr="00CC5E3D">
        <w:rPr>
          <w:rFonts w:ascii="Century Gothic" w:hAnsi="Century Gothic" w:cs="Arial"/>
          <w:bCs/>
          <w:szCs w:val="20"/>
        </w:rPr>
        <w:t>Naročnik si pridržuje pravico, da od ponudnika naknadno zahteva predložitev BON-1 ali BON-2 obrazca, ki ni starejši ali mlajši 60 dni od roka za oddajo ponudbe in iz katerega je razvidno, da gospodarski subjekt v zadnjih šestih mesecih ni imel blokiranih transakcijskih računov oziroma potrdila vseh bank, ki vodijo TRR gospodarskega subjekta, ki niso starejša ali mlajša 60 dni od roka za oddajo ponudbe in iz katerih je razvidno, da gospodarski subjekt v zadnjih šestih mesecih ni imel blokiranih transakcijskih računov.</w:t>
      </w:r>
    </w:p>
    <w:p w14:paraId="74541DE9" w14:textId="77777777" w:rsidR="00010FF1" w:rsidRDefault="00010FF1" w:rsidP="00010FF1">
      <w:pPr>
        <w:spacing w:line="276" w:lineRule="auto"/>
        <w:ind w:left="426"/>
        <w:jc w:val="both"/>
        <w:rPr>
          <w:rFonts w:ascii="Century Gothic" w:hAnsi="Century Gothic"/>
          <w:szCs w:val="20"/>
        </w:rPr>
      </w:pPr>
    </w:p>
    <w:p w14:paraId="5A0C56C6"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2669CFC2"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4454198C" w14:textId="77777777" w:rsidR="00010FF1" w:rsidRPr="00F23E0F" w:rsidRDefault="00010FF1" w:rsidP="00010FF1">
      <w:pPr>
        <w:spacing w:line="276" w:lineRule="auto"/>
        <w:ind w:left="284"/>
        <w:jc w:val="both"/>
        <w:outlineLvl w:val="0"/>
        <w:rPr>
          <w:rFonts w:ascii="Century Gothic" w:hAnsi="Century Gothic"/>
          <w:szCs w:val="20"/>
        </w:rPr>
      </w:pPr>
    </w:p>
    <w:p w14:paraId="6964E20E" w14:textId="77777777" w:rsidR="00010FF1" w:rsidRPr="00F23E0F" w:rsidRDefault="00010FF1" w:rsidP="00010FF1">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5E4116E4" w14:textId="55FB35C1" w:rsidR="00010FF1" w:rsidRPr="00F23E0F" w:rsidRDefault="00010FF1" w:rsidP="00010FF1">
      <w:pPr>
        <w:widowControl w:val="0"/>
        <w:ind w:left="284"/>
        <w:jc w:val="both"/>
        <w:rPr>
          <w:rFonts w:ascii="Century Gothic" w:hAnsi="Century Gothic"/>
          <w:szCs w:val="20"/>
        </w:rPr>
      </w:pPr>
      <w:r w:rsidRPr="00F23E0F">
        <w:rPr>
          <w:rFonts w:ascii="Century Gothic" w:hAnsi="Century Gothic"/>
          <w:szCs w:val="20"/>
        </w:rPr>
        <w:t xml:space="preserve">Gospodarski subjekt izkaže izpolnjevanje pogoja </w:t>
      </w:r>
      <w:r w:rsidR="00CC5E3D" w:rsidRPr="00CC5E3D">
        <w:rPr>
          <w:rFonts w:ascii="Century Gothic" w:hAnsi="Century Gothic" w:cs="Arial"/>
          <w:bCs/>
          <w:szCs w:val="20"/>
        </w:rPr>
        <w:t>s predložitvijo izpolnje</w:t>
      </w:r>
      <w:r w:rsidR="00CC5E3D">
        <w:rPr>
          <w:rFonts w:ascii="Century Gothic" w:hAnsi="Century Gothic" w:cs="Arial"/>
          <w:bCs/>
          <w:szCs w:val="20"/>
        </w:rPr>
        <w:t>ne</w:t>
      </w:r>
      <w:r w:rsidR="00CC5E3D" w:rsidRPr="00CC5E3D">
        <w:rPr>
          <w:rFonts w:ascii="Century Gothic" w:hAnsi="Century Gothic" w:cs="Arial"/>
          <w:bCs/>
          <w:szCs w:val="20"/>
        </w:rPr>
        <w:t xml:space="preserve">ga in podpisanega obrazca Izjava o </w:t>
      </w:r>
      <w:r w:rsidR="00CC5E3D">
        <w:rPr>
          <w:rFonts w:ascii="Century Gothic" w:hAnsi="Century Gothic" w:cs="Arial"/>
          <w:bCs/>
          <w:szCs w:val="20"/>
        </w:rPr>
        <w:t xml:space="preserve">finančni in strokovni sposobnosti </w:t>
      </w:r>
      <w:r w:rsidR="00CC5E3D" w:rsidRPr="00CC5E3D">
        <w:rPr>
          <w:rFonts w:ascii="Century Gothic" w:hAnsi="Century Gothic" w:cs="Arial"/>
          <w:bCs/>
          <w:szCs w:val="20"/>
        </w:rPr>
        <w:t>gospodarskega subjekta (O</w:t>
      </w:r>
      <w:r w:rsidR="00CC5E3D">
        <w:rPr>
          <w:rFonts w:ascii="Century Gothic" w:hAnsi="Century Gothic" w:cs="Arial"/>
          <w:bCs/>
          <w:szCs w:val="20"/>
        </w:rPr>
        <w:t xml:space="preserve">BR </w:t>
      </w:r>
      <w:r w:rsidR="00CC5E3D" w:rsidRPr="00CC5E3D">
        <w:rPr>
          <w:rFonts w:ascii="Century Gothic" w:hAnsi="Century Gothic" w:cs="Arial"/>
          <w:bCs/>
          <w:szCs w:val="20"/>
        </w:rPr>
        <w:t>– 2)</w:t>
      </w:r>
      <w:r w:rsidRPr="00F23E0F">
        <w:rPr>
          <w:rFonts w:ascii="Century Gothic" w:hAnsi="Century Gothic"/>
          <w:szCs w:val="20"/>
        </w:rPr>
        <w:t xml:space="preserve">. </w:t>
      </w:r>
    </w:p>
    <w:p w14:paraId="02180093" w14:textId="77777777" w:rsidR="00010FF1" w:rsidRDefault="00010FF1" w:rsidP="00010FF1">
      <w:pPr>
        <w:spacing w:line="276" w:lineRule="auto"/>
        <w:ind w:left="426"/>
        <w:jc w:val="both"/>
        <w:rPr>
          <w:rFonts w:ascii="Century Gothic" w:hAnsi="Century Gothic"/>
          <w:szCs w:val="20"/>
        </w:rPr>
      </w:pPr>
    </w:p>
    <w:p w14:paraId="6DDAAF69" w14:textId="77777777" w:rsidR="00010FF1" w:rsidRPr="00A00BB0" w:rsidRDefault="00010FF1" w:rsidP="00010FF1">
      <w:pPr>
        <w:spacing w:line="276" w:lineRule="auto"/>
        <w:jc w:val="both"/>
        <w:outlineLvl w:val="0"/>
        <w:rPr>
          <w:rFonts w:ascii="Century Gothic" w:hAnsi="Century Gothic"/>
          <w:b/>
        </w:rPr>
      </w:pPr>
    </w:p>
    <w:p w14:paraId="79884F32" w14:textId="77777777" w:rsidR="00010FF1" w:rsidRPr="00651F6B" w:rsidRDefault="00010FF1" w:rsidP="00010FF1">
      <w:pPr>
        <w:pStyle w:val="Odstavekseznama"/>
        <w:numPr>
          <w:ilvl w:val="0"/>
          <w:numId w:val="8"/>
        </w:numPr>
        <w:spacing w:line="276" w:lineRule="auto"/>
        <w:jc w:val="both"/>
        <w:outlineLvl w:val="0"/>
        <w:rPr>
          <w:rFonts w:ascii="Century Gothic" w:hAnsi="Century Gothic"/>
          <w:b/>
        </w:rPr>
      </w:pPr>
      <w:r>
        <w:rPr>
          <w:rFonts w:ascii="Century Gothic" w:hAnsi="Century Gothic"/>
          <w:b/>
        </w:rPr>
        <w:t>TEHNIČNA IN STROKOVNA SPOSOBNOST</w:t>
      </w:r>
    </w:p>
    <w:p w14:paraId="7D533243" w14:textId="77777777" w:rsidR="00010FF1" w:rsidRDefault="00010FF1" w:rsidP="00010FF1">
      <w:pPr>
        <w:spacing w:line="276" w:lineRule="auto"/>
        <w:ind w:left="284"/>
        <w:jc w:val="both"/>
        <w:rPr>
          <w:rFonts w:ascii="Century Gothic" w:eastAsiaTheme="minorEastAsia" w:hAnsi="Century Gothic"/>
          <w:i/>
          <w:iCs/>
        </w:rPr>
      </w:pPr>
    </w:p>
    <w:p w14:paraId="7BBC3357" w14:textId="77777777" w:rsidR="00010FF1" w:rsidRPr="00F052B8" w:rsidRDefault="00010FF1" w:rsidP="00010FF1">
      <w:pPr>
        <w:spacing w:line="276" w:lineRule="auto"/>
        <w:ind w:left="284"/>
        <w:jc w:val="both"/>
        <w:rPr>
          <w:rFonts w:ascii="Century Gothic" w:hAnsi="Century Gothic"/>
          <w:szCs w:val="20"/>
        </w:rPr>
      </w:pPr>
      <w:r w:rsidRPr="00F052B8">
        <w:rPr>
          <w:rFonts w:ascii="Century Gothic" w:hAnsi="Century Gothic"/>
          <w:szCs w:val="20"/>
        </w:rPr>
        <w:t xml:space="preserve">Ponudnik mora zagotavljati, da naročniki zoper njega niso vlagali upravičenih reklamacij glede kakovosti storitev in nespoštovanja drugih določil pogodbe in da ponudnik ni enostransko odstopil od izvedbe pogodbe z javnim naročnikom. Če naročnik razpolaga z dokazili o </w:t>
      </w:r>
      <w:r>
        <w:rPr>
          <w:rFonts w:ascii="Century Gothic" w:hAnsi="Century Gothic"/>
          <w:szCs w:val="20"/>
        </w:rPr>
        <w:t>n</w:t>
      </w:r>
      <w:r w:rsidRPr="00F052B8">
        <w:rPr>
          <w:rFonts w:ascii="Century Gothic" w:hAnsi="Century Gothic"/>
          <w:szCs w:val="20"/>
        </w:rPr>
        <w:t xml:space="preserve">espoštovanju pogodbenih obveznosti, lahko ponudnika izloči iz predmetnega postopka. </w:t>
      </w:r>
    </w:p>
    <w:p w14:paraId="7E0A8C4F" w14:textId="77777777" w:rsidR="00010FF1" w:rsidRDefault="00010FF1" w:rsidP="00010FF1">
      <w:pPr>
        <w:spacing w:line="276" w:lineRule="auto"/>
        <w:ind w:left="284"/>
        <w:jc w:val="both"/>
        <w:rPr>
          <w:rFonts w:ascii="Century Gothic" w:eastAsiaTheme="minorEastAsia" w:hAnsi="Century Gothic"/>
        </w:rPr>
      </w:pPr>
    </w:p>
    <w:p w14:paraId="75B5AEB4" w14:textId="77777777" w:rsidR="00010FF1" w:rsidRPr="00651F6B" w:rsidRDefault="00010FF1" w:rsidP="00010FF1">
      <w:pPr>
        <w:spacing w:line="276" w:lineRule="auto"/>
        <w:ind w:left="284"/>
        <w:jc w:val="both"/>
        <w:rPr>
          <w:rFonts w:ascii="Century Gothic" w:eastAsiaTheme="minorEastAsia" w:hAnsi="Century Gothic"/>
        </w:rPr>
      </w:pPr>
      <w:r w:rsidRPr="00651F6B">
        <w:rPr>
          <w:rFonts w:ascii="Century Gothic" w:eastAsiaTheme="minorEastAsia" w:hAnsi="Century Gothic"/>
        </w:rPr>
        <w:t xml:space="preserve">Način izpolnjevanja: </w:t>
      </w:r>
    </w:p>
    <w:p w14:paraId="55FC20E8" w14:textId="77777777" w:rsidR="00010FF1" w:rsidRDefault="00010FF1" w:rsidP="00010FF1">
      <w:pPr>
        <w:spacing w:line="276" w:lineRule="auto"/>
        <w:ind w:left="284"/>
        <w:jc w:val="both"/>
        <w:rPr>
          <w:rFonts w:ascii="Century Gothic" w:eastAsiaTheme="minorEastAsia" w:hAnsi="Century Gothic"/>
        </w:rPr>
      </w:pPr>
      <w:r w:rsidRPr="00651F6B">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44874550" w14:textId="77777777" w:rsidR="00010FF1" w:rsidRDefault="00010FF1" w:rsidP="00010FF1">
      <w:pPr>
        <w:spacing w:line="276" w:lineRule="auto"/>
        <w:ind w:left="284"/>
        <w:jc w:val="both"/>
        <w:rPr>
          <w:rFonts w:ascii="Century Gothic" w:eastAsiaTheme="minorEastAsia" w:hAnsi="Century Gothic"/>
        </w:rPr>
      </w:pPr>
    </w:p>
    <w:p w14:paraId="147AF085" w14:textId="77777777" w:rsidR="00010FF1" w:rsidRPr="00651F6B" w:rsidRDefault="00010FF1" w:rsidP="00010FF1">
      <w:pPr>
        <w:spacing w:line="276" w:lineRule="auto"/>
        <w:ind w:left="284"/>
        <w:jc w:val="both"/>
        <w:rPr>
          <w:rFonts w:ascii="Century Gothic" w:eastAsiaTheme="minorEastAsia" w:hAnsi="Century Gothic"/>
        </w:rPr>
      </w:pPr>
      <w:r w:rsidRPr="00651F6B">
        <w:rPr>
          <w:rFonts w:ascii="Century Gothic" w:eastAsiaTheme="minorEastAsia" w:hAnsi="Century Gothic"/>
        </w:rPr>
        <w:t>Zahtevano dokazilo:</w:t>
      </w:r>
    </w:p>
    <w:p w14:paraId="4B69EBB8" w14:textId="13D960FC" w:rsidR="00010FF1" w:rsidRDefault="00CC5E3D" w:rsidP="00010FF1">
      <w:pPr>
        <w:spacing w:line="276" w:lineRule="auto"/>
        <w:ind w:left="284"/>
        <w:jc w:val="both"/>
        <w:rPr>
          <w:rFonts w:ascii="Century Gothic" w:hAnsi="Century Gothic"/>
          <w:bCs/>
          <w:szCs w:val="20"/>
        </w:rPr>
      </w:pPr>
      <w:r w:rsidRPr="00F23E0F">
        <w:rPr>
          <w:rFonts w:ascii="Century Gothic" w:hAnsi="Century Gothic"/>
          <w:szCs w:val="20"/>
        </w:rPr>
        <w:t xml:space="preserve">Gospodarski subjekt izkaže izpolnjevanje pogoja </w:t>
      </w:r>
      <w:r w:rsidRPr="00CC5E3D">
        <w:rPr>
          <w:rFonts w:ascii="Century Gothic" w:hAnsi="Century Gothic" w:cs="Arial"/>
          <w:bCs/>
          <w:szCs w:val="20"/>
        </w:rPr>
        <w:t>s predložitvijo izpolnje</w:t>
      </w:r>
      <w:r>
        <w:rPr>
          <w:rFonts w:ascii="Century Gothic" w:hAnsi="Century Gothic" w:cs="Arial"/>
          <w:bCs/>
          <w:szCs w:val="20"/>
        </w:rPr>
        <w:t>ne</w:t>
      </w:r>
      <w:r w:rsidRPr="00CC5E3D">
        <w:rPr>
          <w:rFonts w:ascii="Century Gothic" w:hAnsi="Century Gothic" w:cs="Arial"/>
          <w:bCs/>
          <w:szCs w:val="20"/>
        </w:rPr>
        <w:t xml:space="preserve">ga in podpisanega obrazca Izjava o </w:t>
      </w:r>
      <w:r>
        <w:rPr>
          <w:rFonts w:ascii="Century Gothic" w:hAnsi="Century Gothic" w:cs="Arial"/>
          <w:bCs/>
          <w:szCs w:val="20"/>
        </w:rPr>
        <w:t xml:space="preserve">finančni in strokovni sposobnosti </w:t>
      </w:r>
      <w:r w:rsidRPr="00CC5E3D">
        <w:rPr>
          <w:rFonts w:ascii="Century Gothic" w:hAnsi="Century Gothic" w:cs="Arial"/>
          <w:bCs/>
          <w:szCs w:val="20"/>
        </w:rPr>
        <w:t>gospodarskega subjekta (O</w:t>
      </w:r>
      <w:r>
        <w:rPr>
          <w:rFonts w:ascii="Century Gothic" w:hAnsi="Century Gothic" w:cs="Arial"/>
          <w:bCs/>
          <w:szCs w:val="20"/>
        </w:rPr>
        <w:t xml:space="preserve">BR </w:t>
      </w:r>
      <w:r w:rsidRPr="00CC5E3D">
        <w:rPr>
          <w:rFonts w:ascii="Century Gothic" w:hAnsi="Century Gothic" w:cs="Arial"/>
          <w:bCs/>
          <w:szCs w:val="20"/>
        </w:rPr>
        <w:t>– 2</w:t>
      </w:r>
      <w:r w:rsidR="00D23323">
        <w:rPr>
          <w:rFonts w:ascii="Century Gothic" w:hAnsi="Century Gothic" w:cs="Arial"/>
          <w:bCs/>
          <w:szCs w:val="20"/>
        </w:rPr>
        <w:t>)</w:t>
      </w:r>
      <w:r w:rsidR="00D23323">
        <w:rPr>
          <w:rFonts w:ascii="Century Gothic" w:hAnsi="Century Gothic"/>
        </w:rPr>
        <w:t>.</w:t>
      </w:r>
    </w:p>
    <w:p w14:paraId="3984BDAC" w14:textId="77777777" w:rsidR="00010FF1" w:rsidRPr="00651F6B" w:rsidRDefault="00010FF1" w:rsidP="00010FF1">
      <w:pPr>
        <w:spacing w:line="276" w:lineRule="auto"/>
        <w:ind w:left="284"/>
        <w:jc w:val="both"/>
        <w:rPr>
          <w:rFonts w:ascii="Century Gothic" w:eastAsiaTheme="minorEastAsia" w:hAnsi="Century Gothic"/>
        </w:rPr>
      </w:pPr>
    </w:p>
    <w:p w14:paraId="317B97E0" w14:textId="16B98211" w:rsidR="00D82F8E" w:rsidRDefault="00D82F8E" w:rsidP="00010FF1">
      <w:pPr>
        <w:pStyle w:val="Odstavekseznama"/>
        <w:numPr>
          <w:ilvl w:val="0"/>
          <w:numId w:val="8"/>
        </w:numPr>
        <w:spacing w:line="276" w:lineRule="auto"/>
        <w:jc w:val="both"/>
        <w:outlineLvl w:val="0"/>
        <w:rPr>
          <w:rFonts w:ascii="Century Gothic" w:hAnsi="Century Gothic"/>
          <w:b/>
        </w:rPr>
      </w:pPr>
      <w:r>
        <w:rPr>
          <w:rFonts w:ascii="Century Gothic" w:hAnsi="Century Gothic"/>
          <w:b/>
        </w:rPr>
        <w:t>GARANCIJSKI ROK</w:t>
      </w:r>
    </w:p>
    <w:p w14:paraId="4D0A0296" w14:textId="77777777" w:rsidR="00D82F8E" w:rsidRDefault="00D82F8E" w:rsidP="00D82F8E"/>
    <w:p w14:paraId="4B1CACD7" w14:textId="7AD19C9C" w:rsidR="00D82F8E" w:rsidRPr="00D82F8E" w:rsidRDefault="00D82F8E" w:rsidP="00D82F8E">
      <w:pPr>
        <w:ind w:left="284"/>
        <w:jc w:val="both"/>
        <w:rPr>
          <w:rFonts w:ascii="Century Gothic" w:hAnsi="Century Gothic"/>
        </w:rPr>
      </w:pPr>
      <w:r w:rsidRPr="00D82F8E">
        <w:rPr>
          <w:rFonts w:ascii="Century Gothic" w:hAnsi="Century Gothic"/>
        </w:rPr>
        <w:t>Ponudnik zagotavlja najmanj dvanajst (12) mesečni splošni garancijski rok na izvedene storitve.</w:t>
      </w:r>
    </w:p>
    <w:p w14:paraId="7DA22DB9" w14:textId="77777777" w:rsidR="00D82F8E" w:rsidRDefault="00D82F8E" w:rsidP="00D82F8E">
      <w:pPr>
        <w:spacing w:line="276" w:lineRule="auto"/>
        <w:jc w:val="both"/>
        <w:outlineLvl w:val="0"/>
        <w:rPr>
          <w:rFonts w:ascii="Century Gothic" w:hAnsi="Century Gothic"/>
          <w:b/>
        </w:rPr>
      </w:pPr>
    </w:p>
    <w:p w14:paraId="1A36A2FB" w14:textId="2BC7058B" w:rsidR="00D82F8E" w:rsidRPr="00651F6B" w:rsidRDefault="00D82F8E" w:rsidP="00D82F8E">
      <w:pPr>
        <w:spacing w:line="276" w:lineRule="auto"/>
        <w:ind w:left="284"/>
        <w:jc w:val="both"/>
        <w:rPr>
          <w:rFonts w:ascii="Century Gothic" w:eastAsiaTheme="minorEastAsia" w:hAnsi="Century Gothic"/>
        </w:rPr>
      </w:pPr>
      <w:r w:rsidRPr="00651F6B">
        <w:rPr>
          <w:rFonts w:ascii="Century Gothic" w:eastAsiaTheme="minorEastAsia" w:hAnsi="Century Gothic"/>
        </w:rPr>
        <w:t xml:space="preserve">Način izpolnjevanja: </w:t>
      </w:r>
    </w:p>
    <w:p w14:paraId="3D173FCA" w14:textId="77777777" w:rsidR="00D82F8E" w:rsidRDefault="00D82F8E" w:rsidP="00D82F8E">
      <w:pPr>
        <w:spacing w:line="276" w:lineRule="auto"/>
        <w:ind w:left="284"/>
        <w:jc w:val="both"/>
        <w:rPr>
          <w:rFonts w:ascii="Century Gothic" w:eastAsiaTheme="minorEastAsia" w:hAnsi="Century Gothic"/>
        </w:rPr>
      </w:pPr>
      <w:r w:rsidRPr="00651F6B">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3FF70299" w14:textId="77777777" w:rsidR="00D82F8E" w:rsidRDefault="00D82F8E" w:rsidP="00D82F8E">
      <w:pPr>
        <w:spacing w:line="276" w:lineRule="auto"/>
        <w:ind w:left="284"/>
        <w:jc w:val="both"/>
        <w:rPr>
          <w:rFonts w:ascii="Century Gothic" w:eastAsiaTheme="minorEastAsia" w:hAnsi="Century Gothic"/>
        </w:rPr>
      </w:pPr>
    </w:p>
    <w:p w14:paraId="022B75BD" w14:textId="77777777" w:rsidR="00D82F8E" w:rsidRPr="00651F6B" w:rsidRDefault="00D82F8E" w:rsidP="00D82F8E">
      <w:pPr>
        <w:spacing w:line="276" w:lineRule="auto"/>
        <w:ind w:left="284"/>
        <w:jc w:val="both"/>
        <w:rPr>
          <w:rFonts w:ascii="Century Gothic" w:eastAsiaTheme="minorEastAsia" w:hAnsi="Century Gothic"/>
        </w:rPr>
      </w:pPr>
      <w:r w:rsidRPr="00651F6B">
        <w:rPr>
          <w:rFonts w:ascii="Century Gothic" w:eastAsiaTheme="minorEastAsia" w:hAnsi="Century Gothic"/>
        </w:rPr>
        <w:t>Zahtevano dokazilo:</w:t>
      </w:r>
    </w:p>
    <w:p w14:paraId="58507214" w14:textId="592824A7" w:rsidR="00D82F8E" w:rsidRDefault="00D82F8E" w:rsidP="00D82F8E">
      <w:pPr>
        <w:spacing w:line="276" w:lineRule="auto"/>
        <w:ind w:left="284"/>
        <w:jc w:val="both"/>
        <w:rPr>
          <w:rFonts w:ascii="Century Gothic" w:hAnsi="Century Gothic"/>
          <w:bCs/>
          <w:szCs w:val="20"/>
        </w:rPr>
      </w:pPr>
      <w:r w:rsidRPr="00F23E0F">
        <w:rPr>
          <w:rFonts w:ascii="Century Gothic" w:hAnsi="Century Gothic"/>
          <w:szCs w:val="20"/>
        </w:rPr>
        <w:t xml:space="preserve">Gospodarski subjekt izkaže izpolnjevanje pogoja </w:t>
      </w:r>
      <w:r w:rsidRPr="00CC5E3D">
        <w:rPr>
          <w:rFonts w:ascii="Century Gothic" w:hAnsi="Century Gothic" w:cs="Arial"/>
          <w:bCs/>
          <w:szCs w:val="20"/>
        </w:rPr>
        <w:t>s predložitvijo izpolnje</w:t>
      </w:r>
      <w:r>
        <w:rPr>
          <w:rFonts w:ascii="Century Gothic" w:hAnsi="Century Gothic" w:cs="Arial"/>
          <w:bCs/>
          <w:szCs w:val="20"/>
        </w:rPr>
        <w:t>ne</w:t>
      </w:r>
      <w:r w:rsidRPr="00CC5E3D">
        <w:rPr>
          <w:rFonts w:ascii="Century Gothic" w:hAnsi="Century Gothic" w:cs="Arial"/>
          <w:bCs/>
          <w:szCs w:val="20"/>
        </w:rPr>
        <w:t xml:space="preserve">ga in podpisanega obrazca Izjava o </w:t>
      </w:r>
      <w:r>
        <w:rPr>
          <w:rFonts w:ascii="Century Gothic" w:hAnsi="Century Gothic" w:cs="Arial"/>
          <w:bCs/>
          <w:szCs w:val="20"/>
        </w:rPr>
        <w:t xml:space="preserve">finančni in strokovni sposobnosti </w:t>
      </w:r>
      <w:r w:rsidRPr="00CC5E3D">
        <w:rPr>
          <w:rFonts w:ascii="Century Gothic" w:hAnsi="Century Gothic" w:cs="Arial"/>
          <w:bCs/>
          <w:szCs w:val="20"/>
        </w:rPr>
        <w:t>gospodarskega subjekta (O</w:t>
      </w:r>
      <w:r>
        <w:rPr>
          <w:rFonts w:ascii="Century Gothic" w:hAnsi="Century Gothic" w:cs="Arial"/>
          <w:bCs/>
          <w:szCs w:val="20"/>
        </w:rPr>
        <w:t xml:space="preserve">BR </w:t>
      </w:r>
      <w:r w:rsidRPr="00CC5E3D">
        <w:rPr>
          <w:rFonts w:ascii="Century Gothic" w:hAnsi="Century Gothic" w:cs="Arial"/>
          <w:bCs/>
          <w:szCs w:val="20"/>
        </w:rPr>
        <w:t>– 2)</w:t>
      </w:r>
      <w:r w:rsidR="00D23323">
        <w:rPr>
          <w:rFonts w:ascii="Century Gothic" w:hAnsi="Century Gothic" w:cs="Arial"/>
          <w:bCs/>
          <w:szCs w:val="20"/>
        </w:rPr>
        <w:t>.</w:t>
      </w:r>
    </w:p>
    <w:p w14:paraId="3932270D" w14:textId="21355FBB" w:rsidR="00D82F8E" w:rsidRPr="00D82F8E" w:rsidRDefault="00D82F8E" w:rsidP="00D82F8E">
      <w:pPr>
        <w:spacing w:line="276" w:lineRule="auto"/>
        <w:jc w:val="both"/>
        <w:outlineLvl w:val="0"/>
        <w:rPr>
          <w:rFonts w:ascii="Century Gothic" w:hAnsi="Century Gothic"/>
          <w:b/>
        </w:rPr>
      </w:pPr>
    </w:p>
    <w:p w14:paraId="5F4817B6" w14:textId="341F57E4" w:rsidR="00CC5E3D" w:rsidRDefault="00CC5E3D" w:rsidP="00010FF1">
      <w:pPr>
        <w:pStyle w:val="Odstavekseznama"/>
        <w:numPr>
          <w:ilvl w:val="0"/>
          <w:numId w:val="8"/>
        </w:numPr>
        <w:spacing w:line="276" w:lineRule="auto"/>
        <w:jc w:val="both"/>
        <w:outlineLvl w:val="0"/>
        <w:rPr>
          <w:rFonts w:ascii="Century Gothic" w:hAnsi="Century Gothic"/>
          <w:b/>
        </w:rPr>
      </w:pPr>
      <w:r>
        <w:rPr>
          <w:rFonts w:ascii="Century Gothic" w:hAnsi="Century Gothic"/>
          <w:b/>
        </w:rPr>
        <w:t>REFERENCE</w:t>
      </w:r>
    </w:p>
    <w:p w14:paraId="162AE110" w14:textId="77777777" w:rsidR="00CC5E3D" w:rsidRDefault="00CC5E3D" w:rsidP="00CC5E3D">
      <w:pPr>
        <w:spacing w:line="276" w:lineRule="auto"/>
        <w:jc w:val="both"/>
        <w:outlineLvl w:val="0"/>
        <w:rPr>
          <w:rFonts w:ascii="Century Gothic" w:hAnsi="Century Gothic"/>
          <w:b/>
        </w:rPr>
      </w:pPr>
    </w:p>
    <w:p w14:paraId="434686F4" w14:textId="5280217F" w:rsidR="00CC5E3D" w:rsidRPr="00811183" w:rsidRDefault="00811183" w:rsidP="00CC5E3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rFonts w:ascii="Century Gothic" w:hAnsi="Century Gothic" w:cs="Arial"/>
          <w:szCs w:val="20"/>
        </w:rPr>
      </w:pPr>
      <w:r w:rsidRPr="00811183">
        <w:rPr>
          <w:rFonts w:ascii="Century Gothic" w:hAnsi="Century Gothic" w:cs="Arial"/>
          <w:szCs w:val="20"/>
        </w:rPr>
        <w:t>Ponudnik mora zagotavljati, da</w:t>
      </w:r>
      <w:r w:rsidR="00CC5E3D" w:rsidRPr="00811183">
        <w:rPr>
          <w:rFonts w:ascii="Century Gothic" w:hAnsi="Century Gothic" w:cs="Arial"/>
          <w:szCs w:val="20"/>
        </w:rPr>
        <w:t xml:space="preserve"> je v zadnjih treh (3) letih uspešno izvedel najmanj eno storitev, ki je podobna predmetu javnega naročila, pri čemer je skupna vrednost storitve posameznemu naročniku v enem letu znašala najmanj 20.000,00 EUR brez DDV.</w:t>
      </w:r>
    </w:p>
    <w:p w14:paraId="03B41EED" w14:textId="77777777" w:rsidR="00CC5E3D" w:rsidRPr="00D470AD" w:rsidRDefault="00CC5E3D" w:rsidP="00CC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andara" w:hAnsi="Candara" w:cs="Arial"/>
          <w:bCs/>
          <w:sz w:val="19"/>
          <w:szCs w:val="19"/>
        </w:rPr>
      </w:pPr>
    </w:p>
    <w:p w14:paraId="6ABB270B" w14:textId="651C50B0" w:rsidR="00CC5E3D" w:rsidRPr="00811183" w:rsidRDefault="00811183" w:rsidP="00811183">
      <w:pPr>
        <w:spacing w:line="276" w:lineRule="auto"/>
        <w:ind w:left="284"/>
        <w:jc w:val="both"/>
        <w:rPr>
          <w:rFonts w:ascii="Century Gothic" w:hAnsi="Century Gothic"/>
          <w:bCs/>
          <w:szCs w:val="20"/>
        </w:rPr>
      </w:pPr>
      <w:r w:rsidRPr="00F23E0F">
        <w:rPr>
          <w:rFonts w:ascii="Century Gothic" w:hAnsi="Century Gothic"/>
          <w:szCs w:val="20"/>
        </w:rPr>
        <w:t xml:space="preserve">Gospodarski subjekt izkaže izpolnjevanje pogoja </w:t>
      </w:r>
      <w:r w:rsidRPr="00CC5E3D">
        <w:rPr>
          <w:rFonts w:ascii="Century Gothic" w:hAnsi="Century Gothic" w:cs="Arial"/>
          <w:bCs/>
          <w:szCs w:val="20"/>
        </w:rPr>
        <w:t>s predložitvijo izpolnje</w:t>
      </w:r>
      <w:r>
        <w:rPr>
          <w:rFonts w:ascii="Century Gothic" w:hAnsi="Century Gothic" w:cs="Arial"/>
          <w:bCs/>
          <w:szCs w:val="20"/>
        </w:rPr>
        <w:t>ne</w:t>
      </w:r>
      <w:r w:rsidRPr="00CC5E3D">
        <w:rPr>
          <w:rFonts w:ascii="Century Gothic" w:hAnsi="Century Gothic" w:cs="Arial"/>
          <w:bCs/>
          <w:szCs w:val="20"/>
        </w:rPr>
        <w:t xml:space="preserve">ga in podpisanega obrazca </w:t>
      </w:r>
      <w:r>
        <w:rPr>
          <w:rFonts w:ascii="Century Gothic" w:hAnsi="Century Gothic" w:cs="Arial"/>
          <w:bCs/>
          <w:szCs w:val="20"/>
        </w:rPr>
        <w:t>Seznam primerljivih storitev</w:t>
      </w:r>
      <w:r w:rsidRPr="00CC5E3D">
        <w:rPr>
          <w:rFonts w:ascii="Century Gothic" w:hAnsi="Century Gothic" w:cs="Arial"/>
          <w:bCs/>
          <w:szCs w:val="20"/>
        </w:rPr>
        <w:t xml:space="preserve"> (O</w:t>
      </w:r>
      <w:r>
        <w:rPr>
          <w:rFonts w:ascii="Century Gothic" w:hAnsi="Century Gothic" w:cs="Arial"/>
          <w:bCs/>
          <w:szCs w:val="20"/>
        </w:rPr>
        <w:t>BR</w:t>
      </w:r>
      <w:r w:rsidRPr="00CC5E3D">
        <w:rPr>
          <w:rFonts w:ascii="Century Gothic" w:hAnsi="Century Gothic" w:cs="Arial"/>
          <w:bCs/>
          <w:szCs w:val="20"/>
        </w:rPr>
        <w:t>–</w:t>
      </w:r>
      <w:r>
        <w:rPr>
          <w:rFonts w:ascii="Century Gothic" w:hAnsi="Century Gothic" w:cs="Arial"/>
          <w:bCs/>
          <w:szCs w:val="20"/>
        </w:rPr>
        <w:t>8</w:t>
      </w:r>
      <w:r w:rsidRPr="00CC5E3D">
        <w:rPr>
          <w:rFonts w:ascii="Century Gothic" w:hAnsi="Century Gothic" w:cs="Arial"/>
          <w:bCs/>
          <w:szCs w:val="20"/>
        </w:rPr>
        <w:t>)</w:t>
      </w:r>
      <w:r>
        <w:rPr>
          <w:rFonts w:ascii="Century Gothic" w:hAnsi="Century Gothic" w:cs="Arial"/>
          <w:bCs/>
          <w:szCs w:val="20"/>
        </w:rPr>
        <w:t xml:space="preserve"> ter </w:t>
      </w:r>
      <w:r w:rsidRPr="00F23E0F">
        <w:rPr>
          <w:rFonts w:ascii="Century Gothic" w:hAnsi="Century Gothic"/>
          <w:szCs w:val="20"/>
        </w:rPr>
        <w:t xml:space="preserve">z izjavo na obrazcu </w:t>
      </w:r>
      <w:r w:rsidRPr="00F23E0F">
        <w:rPr>
          <w:rFonts w:ascii="Century Gothic" w:hAnsi="Century Gothic"/>
          <w:b/>
          <w:bCs/>
          <w:szCs w:val="20"/>
        </w:rPr>
        <w:t>ESPD</w:t>
      </w:r>
      <w:r w:rsidRPr="003F676F">
        <w:rPr>
          <w:rFonts w:ascii="Century Gothic" w:hAnsi="Century Gothic"/>
        </w:rPr>
        <w:t xml:space="preserve"> (Del IV: Pogoji za sodelovanje, rubrika</w:t>
      </w:r>
      <w:r>
        <w:rPr>
          <w:rFonts w:ascii="Century Gothic" w:hAnsi="Century Gothic"/>
        </w:rPr>
        <w:t xml:space="preserve"> C Tehnična in strokovna sposobnost</w:t>
      </w:r>
      <w:r w:rsidRPr="003F676F">
        <w:rPr>
          <w:rFonts w:ascii="Century Gothic" w:hAnsi="Century Gothic"/>
        </w:rPr>
        <w:t>)</w:t>
      </w:r>
      <w:r>
        <w:rPr>
          <w:rFonts w:ascii="Century Gothic" w:hAnsi="Century Gothic"/>
        </w:rPr>
        <w:t xml:space="preserve">. </w:t>
      </w:r>
      <w:r w:rsidR="00CC5E3D" w:rsidRPr="00811183">
        <w:rPr>
          <w:rFonts w:ascii="Century Gothic" w:hAnsi="Century Gothic" w:cs="Arial"/>
          <w:bCs/>
          <w:szCs w:val="20"/>
        </w:rPr>
        <w:t>Naročnik si pridržuje pravico, da od ponudnika naknadno zahteva izpolnjen obrazec Referenčno potrdilo (</w:t>
      </w:r>
      <w:proofErr w:type="spellStart"/>
      <w:r w:rsidR="00CC5E3D" w:rsidRPr="00811183">
        <w:rPr>
          <w:rFonts w:ascii="Century Gothic" w:hAnsi="Century Gothic" w:cs="Arial"/>
          <w:bCs/>
          <w:szCs w:val="20"/>
        </w:rPr>
        <w:t>Obr</w:t>
      </w:r>
      <w:proofErr w:type="spellEnd"/>
      <w:r w:rsidR="00CC5E3D" w:rsidRPr="00811183">
        <w:rPr>
          <w:rFonts w:ascii="Century Gothic" w:hAnsi="Century Gothic" w:cs="Arial"/>
          <w:bCs/>
          <w:szCs w:val="20"/>
        </w:rPr>
        <w:t xml:space="preserve"> – 9)</w:t>
      </w:r>
      <w:r w:rsidR="00D23323">
        <w:rPr>
          <w:rFonts w:ascii="Century Gothic" w:hAnsi="Century Gothic" w:cs="Arial"/>
          <w:bCs/>
          <w:szCs w:val="20"/>
        </w:rPr>
        <w:t xml:space="preserve"> s strani navedenih referenčnih naročnikov</w:t>
      </w:r>
      <w:r w:rsidR="00CC5E3D" w:rsidRPr="00811183">
        <w:rPr>
          <w:rFonts w:ascii="Century Gothic" w:hAnsi="Century Gothic" w:cs="Arial"/>
          <w:bCs/>
          <w:szCs w:val="20"/>
        </w:rPr>
        <w:t>.</w:t>
      </w:r>
    </w:p>
    <w:p w14:paraId="7209E28F" w14:textId="77777777" w:rsidR="00CC5E3D" w:rsidRPr="00CC5E3D" w:rsidRDefault="00CC5E3D" w:rsidP="00CC5E3D">
      <w:pPr>
        <w:spacing w:line="276" w:lineRule="auto"/>
        <w:jc w:val="both"/>
        <w:outlineLvl w:val="0"/>
        <w:rPr>
          <w:rFonts w:ascii="Century Gothic" w:hAnsi="Century Gothic"/>
          <w:b/>
        </w:rPr>
      </w:pPr>
    </w:p>
    <w:p w14:paraId="346D426E" w14:textId="1AC3A971" w:rsidR="00010FF1" w:rsidRDefault="00010FF1" w:rsidP="00010FF1">
      <w:pPr>
        <w:pStyle w:val="Odstavekseznama"/>
        <w:numPr>
          <w:ilvl w:val="0"/>
          <w:numId w:val="8"/>
        </w:numPr>
        <w:spacing w:line="276" w:lineRule="auto"/>
        <w:jc w:val="both"/>
        <w:outlineLvl w:val="0"/>
        <w:rPr>
          <w:rFonts w:ascii="Century Gothic" w:hAnsi="Century Gothic"/>
          <w:b/>
        </w:rPr>
      </w:pPr>
      <w:r w:rsidRPr="001909D8">
        <w:rPr>
          <w:rFonts w:ascii="Century Gothic" w:hAnsi="Century Gothic"/>
          <w:b/>
        </w:rPr>
        <w:t>KADROVSKE KAPACITETE</w:t>
      </w:r>
    </w:p>
    <w:p w14:paraId="5E9A52B8" w14:textId="77777777" w:rsidR="00010FF1" w:rsidRPr="001909D8" w:rsidRDefault="00010FF1" w:rsidP="00010FF1">
      <w:pPr>
        <w:pStyle w:val="Odstavekseznama"/>
        <w:spacing w:line="276" w:lineRule="auto"/>
        <w:ind w:left="644"/>
        <w:jc w:val="both"/>
        <w:outlineLvl w:val="0"/>
        <w:rPr>
          <w:rFonts w:ascii="Century Gothic" w:hAnsi="Century Gothic"/>
          <w:b/>
        </w:rPr>
      </w:pPr>
    </w:p>
    <w:p w14:paraId="5B9E48C3" w14:textId="6FA244A4" w:rsidR="00CC5E3D" w:rsidRPr="00CC5E3D" w:rsidRDefault="00CC5E3D" w:rsidP="00CC5E3D">
      <w:pPr>
        <w:ind w:left="284"/>
        <w:rPr>
          <w:rFonts w:ascii="Century Gothic" w:hAnsi="Century Gothic"/>
        </w:rPr>
      </w:pPr>
      <w:r w:rsidRPr="00CC5E3D">
        <w:rPr>
          <w:rFonts w:ascii="Century Gothic" w:hAnsi="Century Gothic"/>
        </w:rPr>
        <w:t>Ponudnik mora imeti redno zaposleni najmanj dve osebi z najmanj 3 leti delovnih izkušenj s področja storitev, ki so predmet javnega naročila.</w:t>
      </w:r>
    </w:p>
    <w:p w14:paraId="625A4BC3" w14:textId="77777777" w:rsidR="00CC5E3D" w:rsidRPr="00CC5E3D" w:rsidRDefault="00CC5E3D" w:rsidP="00CC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Cs/>
          <w:sz w:val="19"/>
          <w:szCs w:val="19"/>
        </w:rPr>
      </w:pPr>
    </w:p>
    <w:p w14:paraId="3D195966" w14:textId="77777777" w:rsidR="00CC5E3D" w:rsidRPr="00CC5E3D" w:rsidRDefault="00CC5E3D" w:rsidP="00CC5E3D">
      <w:pPr>
        <w:ind w:left="284"/>
        <w:rPr>
          <w:rFonts w:ascii="Century Gothic" w:hAnsi="Century Gothic"/>
        </w:rPr>
      </w:pPr>
      <w:r w:rsidRPr="00CC5E3D">
        <w:rPr>
          <w:rFonts w:ascii="Century Gothic" w:hAnsi="Century Gothic"/>
        </w:rPr>
        <w:t>Osebi morata biti zaposleni pri ponudniku ali v primeru skupne ponudbe pri partnerju ali podizvajalcu, ki bo storitve izvajal.</w:t>
      </w:r>
    </w:p>
    <w:p w14:paraId="661C5439" w14:textId="77777777" w:rsidR="00010FF1" w:rsidRDefault="00010FF1" w:rsidP="00010FF1">
      <w:pPr>
        <w:spacing w:line="276" w:lineRule="auto"/>
        <w:ind w:firstLine="284"/>
        <w:jc w:val="both"/>
        <w:rPr>
          <w:rFonts w:ascii="Century Gothic" w:eastAsiaTheme="minorEastAsia" w:hAnsi="Century Gothic"/>
        </w:rPr>
      </w:pPr>
    </w:p>
    <w:p w14:paraId="67D7EE77" w14:textId="77777777" w:rsidR="00010FF1" w:rsidRPr="003F676F" w:rsidRDefault="00010FF1" w:rsidP="00010FF1">
      <w:pPr>
        <w:spacing w:line="276" w:lineRule="auto"/>
        <w:ind w:firstLine="284"/>
        <w:jc w:val="both"/>
        <w:rPr>
          <w:rFonts w:ascii="Century Gothic" w:eastAsiaTheme="minorEastAsia" w:hAnsi="Century Gothic"/>
        </w:rPr>
      </w:pPr>
      <w:r w:rsidRPr="003F676F">
        <w:rPr>
          <w:rFonts w:ascii="Century Gothic" w:eastAsiaTheme="minorEastAsia" w:hAnsi="Century Gothic"/>
        </w:rPr>
        <w:t xml:space="preserve">Način izpolnjevanja: </w:t>
      </w:r>
    </w:p>
    <w:p w14:paraId="61E42A50" w14:textId="77777777" w:rsidR="00010FF1" w:rsidRPr="003F676F" w:rsidRDefault="00010FF1" w:rsidP="00010FF1">
      <w:pPr>
        <w:spacing w:line="276" w:lineRule="auto"/>
        <w:ind w:left="284"/>
        <w:jc w:val="both"/>
        <w:rPr>
          <w:rFonts w:ascii="Century Gothic" w:eastAsiaTheme="minorEastAsia" w:hAnsi="Century Gothic"/>
        </w:rPr>
      </w:pPr>
      <w:r w:rsidRPr="003F676F">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r>
        <w:rPr>
          <w:rFonts w:ascii="Century Gothic" w:eastAsiaTheme="minorEastAsia" w:hAnsi="Century Gothic"/>
        </w:rPr>
        <w:t xml:space="preserve"> </w:t>
      </w:r>
    </w:p>
    <w:p w14:paraId="09382C29" w14:textId="77777777" w:rsidR="00010FF1" w:rsidRDefault="00010FF1" w:rsidP="00010FF1">
      <w:pPr>
        <w:spacing w:line="276" w:lineRule="auto"/>
        <w:ind w:firstLine="284"/>
        <w:jc w:val="both"/>
        <w:rPr>
          <w:rFonts w:ascii="Century Gothic" w:eastAsiaTheme="minorEastAsia" w:hAnsi="Century Gothic"/>
        </w:rPr>
      </w:pPr>
    </w:p>
    <w:p w14:paraId="4B02E65A" w14:textId="77777777" w:rsidR="00010FF1" w:rsidRPr="00140D0E" w:rsidRDefault="00010FF1" w:rsidP="00010FF1">
      <w:pPr>
        <w:spacing w:line="276" w:lineRule="auto"/>
        <w:ind w:firstLine="284"/>
        <w:jc w:val="both"/>
        <w:rPr>
          <w:rFonts w:ascii="Century Gothic" w:eastAsiaTheme="minorEastAsia" w:hAnsi="Century Gothic"/>
        </w:rPr>
      </w:pPr>
      <w:r>
        <w:rPr>
          <w:rFonts w:ascii="Century Gothic" w:eastAsiaTheme="minorEastAsia" w:hAnsi="Century Gothic"/>
        </w:rPr>
        <w:t>Z</w:t>
      </w:r>
      <w:r w:rsidRPr="003F676F">
        <w:rPr>
          <w:rFonts w:ascii="Century Gothic" w:eastAsiaTheme="minorEastAsia" w:hAnsi="Century Gothic"/>
        </w:rPr>
        <w:t>ahtevano dokazilo:</w:t>
      </w:r>
    </w:p>
    <w:p w14:paraId="2A341F80" w14:textId="2CA933E3" w:rsidR="00CC5E3D" w:rsidRDefault="00CC5E3D" w:rsidP="009F1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cs="Arial"/>
          <w:bCs/>
          <w:szCs w:val="20"/>
        </w:rPr>
      </w:pPr>
      <w:r>
        <w:rPr>
          <w:rFonts w:ascii="Century Gothic" w:hAnsi="Century Gothic"/>
          <w:szCs w:val="20"/>
        </w:rPr>
        <w:t xml:space="preserve">     </w:t>
      </w:r>
      <w:r w:rsidRPr="00F23E0F">
        <w:rPr>
          <w:rFonts w:ascii="Century Gothic" w:hAnsi="Century Gothic"/>
          <w:szCs w:val="20"/>
        </w:rPr>
        <w:t xml:space="preserve">Gospodarski subjekt izkaže izpolnjevanje pogoja </w:t>
      </w:r>
      <w:r w:rsidRPr="00CC5E3D">
        <w:rPr>
          <w:rFonts w:ascii="Century Gothic" w:hAnsi="Century Gothic" w:cs="Arial"/>
          <w:bCs/>
          <w:szCs w:val="20"/>
        </w:rPr>
        <w:t>s predložitvijo izpolnje</w:t>
      </w:r>
      <w:r>
        <w:rPr>
          <w:rFonts w:ascii="Century Gothic" w:hAnsi="Century Gothic" w:cs="Arial"/>
          <w:bCs/>
          <w:szCs w:val="20"/>
        </w:rPr>
        <w:t>ne</w:t>
      </w:r>
      <w:r w:rsidRPr="00CC5E3D">
        <w:rPr>
          <w:rFonts w:ascii="Century Gothic" w:hAnsi="Century Gothic" w:cs="Arial"/>
          <w:bCs/>
          <w:szCs w:val="20"/>
        </w:rPr>
        <w:t>ga in</w:t>
      </w:r>
      <w:r>
        <w:rPr>
          <w:rFonts w:ascii="Century Gothic" w:hAnsi="Century Gothic" w:cs="Arial"/>
          <w:bCs/>
          <w:szCs w:val="20"/>
        </w:rPr>
        <w:t xml:space="preserve"> </w:t>
      </w:r>
    </w:p>
    <w:p w14:paraId="78317767" w14:textId="77777777" w:rsidR="00CC5E3D" w:rsidRDefault="00CC5E3D" w:rsidP="009F1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cs="Arial"/>
          <w:bCs/>
          <w:szCs w:val="20"/>
        </w:rPr>
      </w:pPr>
      <w:r>
        <w:rPr>
          <w:rFonts w:ascii="Century Gothic" w:hAnsi="Century Gothic" w:cs="Arial"/>
          <w:bCs/>
          <w:szCs w:val="20"/>
        </w:rPr>
        <w:t xml:space="preserve">    </w:t>
      </w:r>
      <w:r w:rsidRPr="00CC5E3D">
        <w:rPr>
          <w:rFonts w:ascii="Century Gothic" w:hAnsi="Century Gothic" w:cs="Arial"/>
          <w:bCs/>
          <w:szCs w:val="20"/>
        </w:rPr>
        <w:t xml:space="preserve"> podpisanega obrazca Izjava o </w:t>
      </w:r>
      <w:r>
        <w:rPr>
          <w:rFonts w:ascii="Century Gothic" w:hAnsi="Century Gothic" w:cs="Arial"/>
          <w:bCs/>
          <w:szCs w:val="20"/>
        </w:rPr>
        <w:t xml:space="preserve">finančni in strokovni sposobnosti </w:t>
      </w:r>
      <w:r w:rsidRPr="00CC5E3D">
        <w:rPr>
          <w:rFonts w:ascii="Century Gothic" w:hAnsi="Century Gothic" w:cs="Arial"/>
          <w:bCs/>
          <w:szCs w:val="20"/>
        </w:rPr>
        <w:t>gospodarskega subjekta</w:t>
      </w:r>
    </w:p>
    <w:p w14:paraId="535F6EC9" w14:textId="77777777" w:rsidR="00CC5E3D" w:rsidRDefault="00CC5E3D" w:rsidP="009F1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rPr>
      </w:pPr>
      <w:r>
        <w:rPr>
          <w:rFonts w:ascii="Century Gothic" w:hAnsi="Century Gothic" w:cs="Arial"/>
          <w:bCs/>
          <w:szCs w:val="20"/>
        </w:rPr>
        <w:t xml:space="preserve">    </w:t>
      </w:r>
      <w:r w:rsidRPr="00CC5E3D">
        <w:rPr>
          <w:rFonts w:ascii="Century Gothic" w:hAnsi="Century Gothic" w:cs="Arial"/>
          <w:bCs/>
          <w:szCs w:val="20"/>
        </w:rPr>
        <w:t xml:space="preserve"> (O</w:t>
      </w:r>
      <w:r>
        <w:rPr>
          <w:rFonts w:ascii="Century Gothic" w:hAnsi="Century Gothic" w:cs="Arial"/>
          <w:bCs/>
          <w:szCs w:val="20"/>
        </w:rPr>
        <w:t xml:space="preserve">BR </w:t>
      </w:r>
      <w:r w:rsidRPr="00CC5E3D">
        <w:rPr>
          <w:rFonts w:ascii="Century Gothic" w:hAnsi="Century Gothic" w:cs="Arial"/>
          <w:bCs/>
          <w:szCs w:val="20"/>
        </w:rPr>
        <w:t>– 2)</w:t>
      </w:r>
      <w:r>
        <w:rPr>
          <w:rFonts w:ascii="Century Gothic" w:hAnsi="Century Gothic" w:cs="Arial"/>
          <w:bCs/>
          <w:szCs w:val="20"/>
        </w:rPr>
        <w:t xml:space="preserve"> ter </w:t>
      </w:r>
      <w:r w:rsidRPr="00F23E0F">
        <w:rPr>
          <w:rFonts w:ascii="Century Gothic" w:hAnsi="Century Gothic"/>
          <w:szCs w:val="20"/>
        </w:rPr>
        <w:t xml:space="preserve">z izjavo na obrazcu </w:t>
      </w:r>
      <w:r w:rsidRPr="00F23E0F">
        <w:rPr>
          <w:rFonts w:ascii="Century Gothic" w:hAnsi="Century Gothic"/>
          <w:b/>
          <w:bCs/>
          <w:szCs w:val="20"/>
        </w:rPr>
        <w:t>ESPD</w:t>
      </w:r>
      <w:r w:rsidRPr="003F676F">
        <w:rPr>
          <w:rFonts w:ascii="Century Gothic" w:hAnsi="Century Gothic"/>
        </w:rPr>
        <w:t xml:space="preserve"> (Del IV: Pogoji za sodelovanje, rubrika</w:t>
      </w:r>
      <w:r>
        <w:rPr>
          <w:rFonts w:ascii="Century Gothic" w:hAnsi="Century Gothic"/>
        </w:rPr>
        <w:t xml:space="preserve"> C Tehnična in</w:t>
      </w:r>
    </w:p>
    <w:p w14:paraId="58DEF0BE" w14:textId="77777777" w:rsidR="00CC5E3D" w:rsidRDefault="00CC5E3D" w:rsidP="009F1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cs="Arial"/>
          <w:bCs/>
          <w:szCs w:val="20"/>
        </w:rPr>
      </w:pPr>
      <w:r>
        <w:rPr>
          <w:rFonts w:ascii="Century Gothic" w:hAnsi="Century Gothic"/>
        </w:rPr>
        <w:t xml:space="preserve">     strokovna sposobnost</w:t>
      </w:r>
      <w:r w:rsidRPr="003F676F">
        <w:rPr>
          <w:rFonts w:ascii="Century Gothic" w:hAnsi="Century Gothic"/>
        </w:rPr>
        <w:t>)</w:t>
      </w:r>
      <w:r>
        <w:rPr>
          <w:rFonts w:ascii="Century Gothic" w:hAnsi="Century Gothic"/>
        </w:rPr>
        <w:t xml:space="preserve">. </w:t>
      </w:r>
      <w:r w:rsidRPr="00CC5E3D">
        <w:rPr>
          <w:rFonts w:ascii="Century Gothic" w:hAnsi="Century Gothic" w:cs="Arial"/>
          <w:bCs/>
          <w:szCs w:val="20"/>
        </w:rPr>
        <w:t xml:space="preserve">Naročnik si pridržuje pravico, da od ponudnika  naknadno zahteva </w:t>
      </w:r>
      <w:r>
        <w:rPr>
          <w:rFonts w:ascii="Century Gothic" w:hAnsi="Century Gothic" w:cs="Arial"/>
          <w:bCs/>
          <w:szCs w:val="20"/>
        </w:rPr>
        <w:t xml:space="preserve"> </w:t>
      </w:r>
    </w:p>
    <w:p w14:paraId="19A852D0" w14:textId="3FE3A1D1" w:rsidR="00CC5E3D" w:rsidRPr="00CC5E3D" w:rsidRDefault="00CC5E3D" w:rsidP="009F1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cs="Arial"/>
          <w:bCs/>
          <w:szCs w:val="20"/>
        </w:rPr>
      </w:pPr>
      <w:r>
        <w:rPr>
          <w:rFonts w:ascii="Century Gothic" w:hAnsi="Century Gothic" w:cs="Arial"/>
          <w:bCs/>
          <w:szCs w:val="20"/>
        </w:rPr>
        <w:t xml:space="preserve">     </w:t>
      </w:r>
      <w:r w:rsidRPr="00CC5E3D">
        <w:rPr>
          <w:rFonts w:ascii="Century Gothic" w:hAnsi="Century Gothic" w:cs="Arial"/>
          <w:bCs/>
          <w:szCs w:val="20"/>
        </w:rPr>
        <w:t>kopijo obrazca M-1 ali kopijo pogodbe o zaposlitvi.</w:t>
      </w:r>
    </w:p>
    <w:p w14:paraId="01BBB43A" w14:textId="77777777" w:rsidR="00010FF1" w:rsidRDefault="00010FF1" w:rsidP="00DC17F5">
      <w:pPr>
        <w:spacing w:line="276" w:lineRule="auto"/>
        <w:jc w:val="both"/>
        <w:rPr>
          <w:rFonts w:ascii="Century Gothic" w:hAnsi="Century Gothic"/>
        </w:rPr>
      </w:pPr>
    </w:p>
    <w:p w14:paraId="18FDCA1F" w14:textId="77777777" w:rsidR="00010FF1" w:rsidRDefault="00010FF1" w:rsidP="00010FF1">
      <w:pPr>
        <w:pStyle w:val="Odstavekseznama"/>
        <w:spacing w:line="276" w:lineRule="auto"/>
        <w:jc w:val="both"/>
        <w:outlineLvl w:val="0"/>
        <w:rPr>
          <w:rFonts w:ascii="Century Gothic" w:hAnsi="Century Gothic"/>
          <w:b/>
        </w:rPr>
      </w:pPr>
    </w:p>
    <w:p w14:paraId="5B3FD1D1" w14:textId="77777777" w:rsidR="00010FF1" w:rsidRPr="00C24BAF" w:rsidRDefault="00010FF1" w:rsidP="00010FF1">
      <w:pPr>
        <w:pStyle w:val="Odstavekseznama"/>
        <w:numPr>
          <w:ilvl w:val="0"/>
          <w:numId w:val="8"/>
        </w:numPr>
        <w:spacing w:line="276" w:lineRule="auto"/>
        <w:jc w:val="both"/>
        <w:outlineLvl w:val="0"/>
        <w:rPr>
          <w:rFonts w:ascii="Century Gothic" w:hAnsi="Century Gothic"/>
          <w:b/>
        </w:rPr>
      </w:pPr>
      <w:r w:rsidRPr="00C24BAF">
        <w:rPr>
          <w:rFonts w:ascii="Century Gothic" w:hAnsi="Century Gothic"/>
          <w:b/>
        </w:rPr>
        <w:t>OSTALI POGOJI</w:t>
      </w:r>
    </w:p>
    <w:p w14:paraId="3A612581" w14:textId="77777777" w:rsidR="00010FF1" w:rsidRDefault="00010FF1" w:rsidP="00010FF1">
      <w:pPr>
        <w:spacing w:line="276" w:lineRule="auto"/>
        <w:ind w:left="284"/>
        <w:jc w:val="both"/>
        <w:rPr>
          <w:rFonts w:ascii="Century Gothic" w:hAnsi="Century Gothic"/>
        </w:rPr>
      </w:pPr>
    </w:p>
    <w:p w14:paraId="3BE892E4" w14:textId="77777777" w:rsidR="00010FF1" w:rsidRPr="00517FEB" w:rsidRDefault="00010FF1" w:rsidP="00010FF1">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Celovitost oddane ponudbe</w:t>
      </w:r>
    </w:p>
    <w:p w14:paraId="6458042D" w14:textId="77777777" w:rsidR="00010FF1" w:rsidRPr="00517FEB" w:rsidRDefault="00010FF1" w:rsidP="00010FF1">
      <w:pPr>
        <w:pStyle w:val="Odstavekseznama"/>
        <w:spacing w:line="276" w:lineRule="auto"/>
        <w:ind w:left="644"/>
        <w:jc w:val="both"/>
        <w:rPr>
          <w:rFonts w:ascii="Century Gothic" w:hAnsi="Century Gothic"/>
        </w:rPr>
      </w:pPr>
      <w:r w:rsidRPr="00517FEB">
        <w:rPr>
          <w:rFonts w:ascii="Century Gothic" w:hAnsi="Century Gothic"/>
        </w:rPr>
        <w:t xml:space="preserve">Ponudnik mora oddati ponudbo za </w:t>
      </w:r>
      <w:r>
        <w:rPr>
          <w:rFonts w:ascii="Century Gothic" w:hAnsi="Century Gothic"/>
        </w:rPr>
        <w:t>vso</w:t>
      </w:r>
      <w:r w:rsidRPr="00517FEB">
        <w:rPr>
          <w:rFonts w:ascii="Century Gothic" w:hAnsi="Century Gothic"/>
        </w:rPr>
        <w:t xml:space="preserve"> razpisan</w:t>
      </w:r>
      <w:r>
        <w:rPr>
          <w:rFonts w:ascii="Century Gothic" w:hAnsi="Century Gothic"/>
        </w:rPr>
        <w:t>o</w:t>
      </w:r>
      <w:r w:rsidRPr="00517FEB">
        <w:rPr>
          <w:rFonts w:ascii="Century Gothic" w:hAnsi="Century Gothic"/>
        </w:rPr>
        <w:t xml:space="preserve"> </w:t>
      </w:r>
      <w:r>
        <w:rPr>
          <w:rFonts w:ascii="Century Gothic" w:hAnsi="Century Gothic"/>
        </w:rPr>
        <w:t>blago v okviru posameznega sklopa</w:t>
      </w:r>
      <w:r w:rsidRPr="00517FEB">
        <w:rPr>
          <w:rFonts w:ascii="Century Gothic" w:hAnsi="Century Gothic"/>
        </w:rPr>
        <w:t xml:space="preserve">, skladno z zahtevami naročnika navedenimi v dokumentu OBR </w:t>
      </w:r>
      <w:r>
        <w:rPr>
          <w:rFonts w:ascii="Century Gothic" w:hAnsi="Century Gothic"/>
        </w:rPr>
        <w:t>–</w:t>
      </w:r>
      <w:r w:rsidRPr="00517FEB">
        <w:rPr>
          <w:rFonts w:ascii="Century Gothic" w:hAnsi="Century Gothic"/>
        </w:rPr>
        <w:t xml:space="preserve"> </w:t>
      </w:r>
      <w:r>
        <w:rPr>
          <w:rFonts w:ascii="Century Gothic" w:hAnsi="Century Gothic"/>
        </w:rPr>
        <w:t>Ponudbeni predračun</w:t>
      </w:r>
      <w:r w:rsidRPr="00517FEB">
        <w:rPr>
          <w:rFonts w:ascii="Century Gothic" w:hAnsi="Century Gothic"/>
        </w:rPr>
        <w:t xml:space="preserve">. </w:t>
      </w:r>
    </w:p>
    <w:p w14:paraId="1FA519E7" w14:textId="77777777" w:rsidR="00010FF1" w:rsidRDefault="00010FF1" w:rsidP="00010FF1">
      <w:pPr>
        <w:spacing w:line="276" w:lineRule="auto"/>
        <w:ind w:left="284"/>
        <w:jc w:val="both"/>
        <w:rPr>
          <w:rFonts w:ascii="Century Gothic" w:hAnsi="Century Gothic"/>
        </w:rPr>
      </w:pPr>
      <w:r>
        <w:rPr>
          <w:rFonts w:ascii="Century Gothic" w:hAnsi="Century Gothic"/>
        </w:rPr>
        <w:t xml:space="preserve"> </w:t>
      </w:r>
    </w:p>
    <w:p w14:paraId="1BDF6772" w14:textId="77777777" w:rsidR="00010FF1" w:rsidRPr="00855C43" w:rsidRDefault="00010FF1" w:rsidP="00010FF1">
      <w:pPr>
        <w:spacing w:line="276" w:lineRule="auto"/>
        <w:ind w:left="284" w:firstLine="360"/>
        <w:jc w:val="both"/>
        <w:rPr>
          <w:rFonts w:ascii="Century Gothic" w:hAnsi="Century Gothic"/>
        </w:rPr>
      </w:pPr>
      <w:r w:rsidRPr="00855C43">
        <w:rPr>
          <w:rFonts w:ascii="Century Gothic" w:hAnsi="Century Gothic"/>
        </w:rPr>
        <w:t>Način izpolnjevanja:</w:t>
      </w:r>
    </w:p>
    <w:p w14:paraId="6490408D" w14:textId="77777777" w:rsidR="00010FF1" w:rsidRPr="00855C43" w:rsidRDefault="00010FF1" w:rsidP="00010FF1">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 xml:space="preserve">V primeru partnerske ponudbe mora pogoj izpolniti </w:t>
      </w:r>
      <w:r>
        <w:rPr>
          <w:rFonts w:ascii="Century Gothic" w:hAnsi="Century Gothic"/>
        </w:rPr>
        <w:t xml:space="preserve">skupina ponudnikov, oziroma </w:t>
      </w:r>
      <w:r w:rsidRPr="00855C43">
        <w:rPr>
          <w:rFonts w:ascii="Century Gothic" w:hAnsi="Century Gothic"/>
        </w:rPr>
        <w:t>vsak izmed partnerjev</w:t>
      </w:r>
      <w:r>
        <w:rPr>
          <w:rFonts w:ascii="Century Gothic" w:hAnsi="Century Gothic"/>
        </w:rPr>
        <w:t xml:space="preserve"> za svoj del obveznosti v okviru celotne ponudbe</w:t>
      </w:r>
      <w:r w:rsidRPr="00855C43">
        <w:rPr>
          <w:rFonts w:ascii="Century Gothic" w:hAnsi="Century Gothic"/>
        </w:rPr>
        <w:t>.</w:t>
      </w:r>
    </w:p>
    <w:p w14:paraId="0D094DA6" w14:textId="77777777" w:rsidR="00010FF1" w:rsidRDefault="00010FF1" w:rsidP="00010FF1">
      <w:pPr>
        <w:spacing w:line="276" w:lineRule="auto"/>
        <w:ind w:left="284"/>
        <w:jc w:val="both"/>
        <w:rPr>
          <w:rFonts w:ascii="Century Gothic" w:hAnsi="Century Gothic"/>
        </w:rPr>
      </w:pPr>
    </w:p>
    <w:p w14:paraId="38F4866A" w14:textId="77777777" w:rsidR="00010FF1" w:rsidRDefault="00010FF1" w:rsidP="00010FF1">
      <w:pPr>
        <w:spacing w:line="276" w:lineRule="auto"/>
        <w:ind w:left="284" w:firstLine="360"/>
        <w:jc w:val="both"/>
        <w:rPr>
          <w:rFonts w:ascii="Century Gothic" w:hAnsi="Century Gothic"/>
        </w:rPr>
      </w:pPr>
      <w:r w:rsidRPr="00855C43">
        <w:rPr>
          <w:rFonts w:ascii="Century Gothic" w:hAnsi="Century Gothic"/>
        </w:rPr>
        <w:t>Zahtevano dokazilo:</w:t>
      </w:r>
    </w:p>
    <w:p w14:paraId="17D55153" w14:textId="77777777" w:rsidR="00010FF1" w:rsidRDefault="00010FF1" w:rsidP="00010FF1">
      <w:pPr>
        <w:spacing w:line="276" w:lineRule="auto"/>
        <w:ind w:left="64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izpolnjenega </w:t>
      </w:r>
      <w:r w:rsidRPr="00B4415B">
        <w:rPr>
          <w:rFonts w:ascii="Century Gothic" w:hAnsi="Century Gothic"/>
          <w:b/>
        </w:rPr>
        <w:t>OBR-</w:t>
      </w:r>
      <w:r>
        <w:rPr>
          <w:rFonts w:ascii="Century Gothic" w:hAnsi="Century Gothic"/>
          <w:b/>
        </w:rPr>
        <w:t xml:space="preserve">ponudbeni predračun </w:t>
      </w:r>
      <w:r>
        <w:rPr>
          <w:rFonts w:ascii="Century Gothic" w:hAnsi="Century Gothic"/>
          <w:bCs/>
        </w:rPr>
        <w:t>(v obliki zapisa .</w:t>
      </w:r>
      <w:proofErr w:type="spellStart"/>
      <w:r>
        <w:rPr>
          <w:rFonts w:ascii="Century Gothic" w:hAnsi="Century Gothic"/>
          <w:bCs/>
        </w:rPr>
        <w:t>xls</w:t>
      </w:r>
      <w:proofErr w:type="spellEnd"/>
      <w:r>
        <w:rPr>
          <w:rFonts w:ascii="Century Gothic" w:hAnsi="Century Gothic"/>
          <w:bCs/>
        </w:rPr>
        <w:t>)</w:t>
      </w:r>
      <w:r w:rsidRPr="0010055B">
        <w:rPr>
          <w:rFonts w:ascii="Century Gothic" w:hAnsi="Century Gothic"/>
        </w:rPr>
        <w:t>.</w:t>
      </w:r>
    </w:p>
    <w:p w14:paraId="6D9D9532" w14:textId="77777777" w:rsidR="00010FF1" w:rsidRDefault="00010FF1" w:rsidP="00010FF1">
      <w:pPr>
        <w:spacing w:line="276" w:lineRule="auto"/>
        <w:ind w:left="284"/>
        <w:jc w:val="both"/>
        <w:rPr>
          <w:rFonts w:ascii="Century Gothic" w:hAnsi="Century Gothic"/>
        </w:rPr>
      </w:pPr>
    </w:p>
    <w:p w14:paraId="51719A45" w14:textId="77777777" w:rsidR="00010FF1" w:rsidRPr="00517FEB" w:rsidRDefault="00010FF1" w:rsidP="00010FF1">
      <w:pPr>
        <w:pStyle w:val="Odstavekseznama"/>
        <w:numPr>
          <w:ilvl w:val="0"/>
          <w:numId w:val="6"/>
        </w:numPr>
        <w:spacing w:line="276" w:lineRule="auto"/>
        <w:jc w:val="both"/>
        <w:outlineLvl w:val="0"/>
        <w:rPr>
          <w:rFonts w:ascii="Century Gothic" w:hAnsi="Century Gothic"/>
          <w:b/>
          <w:bCs/>
        </w:rPr>
      </w:pPr>
      <w:r w:rsidRPr="00517FEB">
        <w:rPr>
          <w:rFonts w:ascii="Century Gothic" w:hAnsi="Century Gothic"/>
          <w:b/>
          <w:bCs/>
        </w:rPr>
        <w:t>Skupna ponudba</w:t>
      </w:r>
    </w:p>
    <w:p w14:paraId="0E3833B1" w14:textId="77777777" w:rsidR="00010FF1" w:rsidRPr="00517FEB" w:rsidRDefault="00010FF1" w:rsidP="00010FF1">
      <w:pPr>
        <w:pStyle w:val="Odstavekseznama"/>
        <w:spacing w:line="276" w:lineRule="auto"/>
        <w:ind w:left="644"/>
        <w:jc w:val="both"/>
        <w:outlineLvl w:val="0"/>
        <w:rPr>
          <w:rFonts w:ascii="Century Gothic" w:hAnsi="Century Gothic"/>
        </w:rPr>
      </w:pPr>
      <w:r w:rsidRPr="00517FEB">
        <w:rPr>
          <w:rFonts w:ascii="Century Gothic" w:hAnsi="Century Gothic"/>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D23D2FD" w14:textId="77777777" w:rsidR="00010FF1" w:rsidRDefault="00010FF1" w:rsidP="00010FF1">
      <w:pPr>
        <w:spacing w:line="276" w:lineRule="auto"/>
        <w:ind w:left="284"/>
        <w:jc w:val="both"/>
        <w:outlineLvl w:val="0"/>
        <w:rPr>
          <w:rFonts w:ascii="Century Gothic" w:hAnsi="Century Gothic"/>
          <w:b/>
        </w:rPr>
      </w:pPr>
    </w:p>
    <w:p w14:paraId="0261E48B" w14:textId="77777777" w:rsidR="00010FF1" w:rsidRPr="00855C43" w:rsidRDefault="00010FF1" w:rsidP="00010FF1">
      <w:pPr>
        <w:spacing w:line="276" w:lineRule="auto"/>
        <w:ind w:left="284" w:firstLine="360"/>
        <w:jc w:val="both"/>
        <w:rPr>
          <w:rFonts w:ascii="Century Gothic" w:hAnsi="Century Gothic"/>
        </w:rPr>
      </w:pPr>
      <w:r w:rsidRPr="00855C43">
        <w:rPr>
          <w:rFonts w:ascii="Century Gothic" w:hAnsi="Century Gothic"/>
        </w:rPr>
        <w:t>Način izpolnjevanja:</w:t>
      </w:r>
    </w:p>
    <w:p w14:paraId="0089578E" w14:textId="77777777" w:rsidR="00010FF1" w:rsidRPr="00855C43" w:rsidRDefault="00010FF1" w:rsidP="00010FF1">
      <w:pPr>
        <w:spacing w:line="276" w:lineRule="auto"/>
        <w:ind w:left="64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2FF098C3" w14:textId="77777777" w:rsidR="00010FF1" w:rsidRDefault="00010FF1" w:rsidP="00010FF1">
      <w:pPr>
        <w:spacing w:line="276" w:lineRule="auto"/>
        <w:ind w:left="284"/>
        <w:jc w:val="both"/>
        <w:outlineLvl w:val="0"/>
        <w:rPr>
          <w:rFonts w:ascii="Century Gothic" w:hAnsi="Century Gothic"/>
          <w:b/>
        </w:rPr>
      </w:pPr>
    </w:p>
    <w:p w14:paraId="3C2147D4" w14:textId="77777777" w:rsidR="00010FF1" w:rsidRPr="00855C43" w:rsidRDefault="00010FF1" w:rsidP="00010FF1">
      <w:pPr>
        <w:spacing w:line="276" w:lineRule="auto"/>
        <w:ind w:left="284" w:firstLine="360"/>
        <w:jc w:val="both"/>
        <w:rPr>
          <w:rFonts w:ascii="Century Gothic" w:hAnsi="Century Gothic"/>
        </w:rPr>
      </w:pPr>
      <w:r w:rsidRPr="00855C43">
        <w:rPr>
          <w:rFonts w:ascii="Century Gothic" w:hAnsi="Century Gothic"/>
        </w:rPr>
        <w:t>Zahtevano dokazilo:</w:t>
      </w:r>
    </w:p>
    <w:p w14:paraId="63CD524A" w14:textId="77777777" w:rsidR="00010FF1" w:rsidRDefault="00010FF1" w:rsidP="00010FF1">
      <w:pPr>
        <w:spacing w:line="276" w:lineRule="auto"/>
        <w:ind w:left="644"/>
        <w:jc w:val="both"/>
        <w:outlineLvl w:val="0"/>
        <w:rPr>
          <w:rFonts w:ascii="Century Gothic" w:hAnsi="Century Gothic"/>
          <w:b/>
        </w:rPr>
      </w:pPr>
      <w:bookmarkStart w:id="9" w:name="_Hlk11411573"/>
      <w:r>
        <w:rPr>
          <w:rFonts w:ascii="Century Gothic" w:hAnsi="Century Gothic"/>
        </w:rPr>
        <w:t>Vodilni partner izpolnjevanje zahteve izkaže s predložitvijo</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w:t>
      </w:r>
      <w:r w:rsidRPr="000C653B">
        <w:rPr>
          <w:rFonts w:ascii="Century Gothic" w:hAnsi="Century Gothic"/>
        </w:rPr>
        <w:t>razpisa (</w:t>
      </w:r>
      <w:r w:rsidRPr="000C653B">
        <w:rPr>
          <w:rFonts w:ascii="Century Gothic" w:hAnsi="Century Gothic"/>
          <w:b/>
        </w:rPr>
        <w:t>Partnerska pogodba</w:t>
      </w:r>
      <w:r w:rsidRPr="000C653B">
        <w:rPr>
          <w:rFonts w:ascii="Century Gothic" w:hAnsi="Century Gothic"/>
        </w:rPr>
        <w:t>), ki je podpisana s strani vseh/vsakega partnerjev/-a in ki vsebuje vse podatke iz 15.</w:t>
      </w:r>
      <w:r w:rsidRPr="00AF7F98">
        <w:rPr>
          <w:rFonts w:ascii="Century Gothic" w:hAnsi="Century Gothic"/>
        </w:rPr>
        <w:t xml:space="preserve"> </w:t>
      </w:r>
      <w:r>
        <w:rPr>
          <w:rFonts w:ascii="Century Gothic" w:hAnsi="Century Gothic"/>
        </w:rPr>
        <w:t xml:space="preserve">točke (poglavje A) teh Navodil »Predložitev skupne ponudbe več partnerjev«. Vodilni partner k ponudbi predloži izpolnjen in lastnoročno ali elektronsko </w:t>
      </w:r>
      <w:r w:rsidRPr="00AE535A">
        <w:rPr>
          <w:rFonts w:ascii="Century Gothic" w:hAnsi="Century Gothic"/>
        </w:rPr>
        <w:t xml:space="preserve">podpisan </w:t>
      </w:r>
      <w:r w:rsidRPr="00A92AFC">
        <w:rPr>
          <w:rFonts w:ascii="Century Gothic" w:hAnsi="Century Gothic"/>
          <w:b/>
          <w:bCs/>
        </w:rPr>
        <w:t>ESPD</w:t>
      </w:r>
      <w:r w:rsidRPr="00AE535A">
        <w:rPr>
          <w:rFonts w:ascii="Century Gothic" w:hAnsi="Century Gothic"/>
        </w:rPr>
        <w:t xml:space="preserve"> </w:t>
      </w:r>
      <w:r w:rsidRPr="00DA1EBC">
        <w:rPr>
          <w:rFonts w:ascii="Century Gothic" w:hAnsi="Century Gothic"/>
          <w:b/>
          <w:bCs/>
        </w:rPr>
        <w:t>obrazec</w:t>
      </w:r>
      <w:r w:rsidRPr="00AE535A">
        <w:rPr>
          <w:rFonts w:ascii="Century Gothic" w:hAnsi="Century Gothic"/>
        </w:rPr>
        <w:t xml:space="preserve"> s strani vsakega partnerja</w:t>
      </w:r>
      <w:r>
        <w:rPr>
          <w:rFonts w:ascii="Century Gothic" w:hAnsi="Century Gothic"/>
        </w:rPr>
        <w:t>.</w:t>
      </w:r>
    </w:p>
    <w:bookmarkEnd w:id="9"/>
    <w:p w14:paraId="56DAC0F1" w14:textId="77777777" w:rsidR="00010FF1" w:rsidRDefault="00010FF1" w:rsidP="00010FF1">
      <w:pPr>
        <w:spacing w:line="276" w:lineRule="auto"/>
        <w:jc w:val="both"/>
        <w:outlineLvl w:val="0"/>
        <w:rPr>
          <w:rFonts w:ascii="Century Gothic" w:hAnsi="Century Gothic"/>
          <w:b/>
        </w:rPr>
      </w:pPr>
    </w:p>
    <w:p w14:paraId="2128B226" w14:textId="77777777" w:rsidR="00010FF1" w:rsidRPr="00517FEB" w:rsidRDefault="00010FF1" w:rsidP="00010FF1">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Podizvajalci</w:t>
      </w:r>
    </w:p>
    <w:p w14:paraId="3147120E" w14:textId="77777777" w:rsidR="00010FF1" w:rsidRPr="00517FEB" w:rsidRDefault="00010FF1" w:rsidP="00010FF1">
      <w:pPr>
        <w:pStyle w:val="Odstavekseznama"/>
        <w:spacing w:line="276" w:lineRule="auto"/>
        <w:ind w:left="644"/>
        <w:jc w:val="both"/>
        <w:rPr>
          <w:rFonts w:ascii="Century Gothic" w:hAnsi="Century Gothic"/>
        </w:rPr>
      </w:pPr>
      <w:r w:rsidRPr="00517FEB">
        <w:rPr>
          <w:rFonts w:ascii="Century Gothic" w:hAnsi="Century Gothic"/>
        </w:rPr>
        <w:t>Ponudnik, ki nastopa s podizvajalci, sprejema splošne zahteve naročnika za predložitev ponudbe s podizvajalci, navedene v dokumentaciji v zvezi z oddajo javnega naročila.</w:t>
      </w:r>
    </w:p>
    <w:p w14:paraId="0E8C6A0C" w14:textId="77777777" w:rsidR="00010FF1" w:rsidRDefault="00010FF1" w:rsidP="00010FF1">
      <w:pPr>
        <w:spacing w:line="276" w:lineRule="auto"/>
        <w:ind w:left="284"/>
        <w:jc w:val="both"/>
        <w:rPr>
          <w:rFonts w:ascii="Century Gothic" w:hAnsi="Century Gothic"/>
        </w:rPr>
      </w:pPr>
    </w:p>
    <w:p w14:paraId="3BCD025C" w14:textId="77777777" w:rsidR="00010FF1" w:rsidRPr="00855C43" w:rsidRDefault="00010FF1" w:rsidP="00010FF1">
      <w:pPr>
        <w:spacing w:line="276" w:lineRule="auto"/>
        <w:ind w:left="284" w:firstLine="360"/>
        <w:jc w:val="both"/>
        <w:rPr>
          <w:rFonts w:ascii="Century Gothic" w:hAnsi="Century Gothic"/>
        </w:rPr>
      </w:pPr>
      <w:r w:rsidRPr="00855C43">
        <w:rPr>
          <w:rFonts w:ascii="Century Gothic" w:hAnsi="Century Gothic"/>
        </w:rPr>
        <w:t>Način izpolnjevanja:</w:t>
      </w:r>
    </w:p>
    <w:p w14:paraId="42E05F82" w14:textId="77777777" w:rsidR="00010FF1" w:rsidRPr="00855C43" w:rsidRDefault="00010FF1" w:rsidP="00010FF1">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34BCE122" w14:textId="77777777" w:rsidR="00010FF1" w:rsidRDefault="00010FF1" w:rsidP="00010FF1">
      <w:pPr>
        <w:spacing w:line="276" w:lineRule="auto"/>
        <w:ind w:left="284"/>
        <w:jc w:val="both"/>
        <w:rPr>
          <w:rFonts w:ascii="Century Gothic" w:hAnsi="Century Gothic"/>
        </w:rPr>
      </w:pPr>
    </w:p>
    <w:p w14:paraId="4D15A633" w14:textId="77777777" w:rsidR="00010FF1" w:rsidRPr="00855C43" w:rsidRDefault="00010FF1" w:rsidP="00010FF1">
      <w:pPr>
        <w:spacing w:line="276" w:lineRule="auto"/>
        <w:ind w:left="284" w:firstLine="360"/>
        <w:jc w:val="both"/>
        <w:rPr>
          <w:rFonts w:ascii="Century Gothic" w:hAnsi="Century Gothic"/>
        </w:rPr>
      </w:pPr>
      <w:r w:rsidRPr="00855C43">
        <w:rPr>
          <w:rFonts w:ascii="Century Gothic" w:hAnsi="Century Gothic"/>
        </w:rPr>
        <w:t>Zahtevano dokazilo:</w:t>
      </w:r>
    </w:p>
    <w:p w14:paraId="5295CBFE" w14:textId="3758B659" w:rsidR="00010FF1" w:rsidRDefault="00010FF1" w:rsidP="00010FF1">
      <w:pPr>
        <w:spacing w:line="276" w:lineRule="auto"/>
        <w:ind w:left="644"/>
        <w:jc w:val="both"/>
        <w:outlineLvl w:val="0"/>
        <w:rPr>
          <w:rFonts w:ascii="Century Gothic" w:hAnsi="Century Gothic"/>
          <w:b/>
        </w:rPr>
      </w:pPr>
      <w:bookmarkStart w:id="10" w:name="_Hlk11411597"/>
      <w:bookmarkStart w:id="11"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00811183">
        <w:rPr>
          <w:rFonts w:ascii="Century Gothic" w:hAnsi="Century Gothic"/>
        </w:rPr>
        <w:t xml:space="preserve">Udeležba </w:t>
      </w:r>
      <w:r w:rsidR="00811183" w:rsidRPr="00811183">
        <w:rPr>
          <w:rFonts w:ascii="Century Gothic" w:hAnsi="Century Gothic"/>
          <w:b/>
          <w:bCs/>
        </w:rPr>
        <w:t>podizvajalcev (OBR-3)</w:t>
      </w:r>
      <w:r w:rsidRPr="00811183">
        <w:rPr>
          <w:rFonts w:ascii="Century Gothic" w:hAnsi="Century Gothic"/>
          <w:b/>
          <w:bCs/>
        </w:rPr>
        <w:t xml:space="preserve"> ter v primeru, da podizvajalec zahteva neposredna plačila tudi izjavo podizvajalca </w:t>
      </w:r>
      <w:r w:rsidR="00811183" w:rsidRPr="00811183">
        <w:rPr>
          <w:rFonts w:ascii="Century Gothic" w:hAnsi="Century Gothic"/>
          <w:b/>
          <w:bCs/>
        </w:rPr>
        <w:t>v zvezi s plačili (OBR-4)</w:t>
      </w:r>
      <w:r w:rsidRPr="00811183">
        <w:rPr>
          <w:rFonts w:ascii="Century Gothic" w:hAnsi="Century Gothic"/>
          <w:b/>
          <w:bCs/>
        </w:rPr>
        <w:t>.</w:t>
      </w:r>
      <w:bookmarkStart w:id="12" w:name="_Hlk120017963"/>
      <w:bookmarkEnd w:id="3"/>
      <w:bookmarkEnd w:id="4"/>
      <w:bookmarkEnd w:id="10"/>
      <w:bookmarkEnd w:id="11"/>
    </w:p>
    <w:p w14:paraId="57BFA477" w14:textId="77777777" w:rsidR="00010FF1" w:rsidRDefault="00010FF1" w:rsidP="00010FF1">
      <w:pPr>
        <w:spacing w:line="276" w:lineRule="auto"/>
        <w:jc w:val="both"/>
        <w:outlineLvl w:val="0"/>
        <w:rPr>
          <w:rFonts w:ascii="Century Gothic" w:hAnsi="Century Gothic"/>
          <w:szCs w:val="20"/>
        </w:rPr>
      </w:pPr>
    </w:p>
    <w:p w14:paraId="6E155739" w14:textId="77777777" w:rsidR="00010FF1" w:rsidRPr="00517FEB" w:rsidRDefault="00010FF1" w:rsidP="00010FF1">
      <w:pPr>
        <w:pStyle w:val="Odstavekseznama"/>
        <w:numPr>
          <w:ilvl w:val="0"/>
          <w:numId w:val="6"/>
        </w:numPr>
        <w:spacing w:line="276" w:lineRule="auto"/>
        <w:jc w:val="both"/>
        <w:outlineLvl w:val="0"/>
        <w:rPr>
          <w:rFonts w:ascii="Century Gothic" w:hAnsi="Century Gothic"/>
          <w:b/>
        </w:rPr>
      </w:pPr>
      <w:r w:rsidRPr="00517FEB">
        <w:rPr>
          <w:rFonts w:ascii="Century Gothic" w:hAnsi="Century Gothic"/>
          <w:b/>
        </w:rPr>
        <w:t>Izjava o seznanjenosti z dokumentacijo</w:t>
      </w:r>
      <w:bookmarkEnd w:id="12"/>
      <w:r>
        <w:rPr>
          <w:rFonts w:ascii="Century Gothic" w:hAnsi="Century Gothic"/>
          <w:b/>
        </w:rPr>
        <w:t xml:space="preserve"> in soglasje za odpravo računskih napak</w:t>
      </w:r>
    </w:p>
    <w:p w14:paraId="43C0186C" w14:textId="77777777" w:rsidR="00010FF1" w:rsidRDefault="00010FF1" w:rsidP="00010FF1">
      <w:pPr>
        <w:spacing w:line="276" w:lineRule="auto"/>
        <w:ind w:left="644"/>
        <w:jc w:val="both"/>
        <w:outlineLvl w:val="0"/>
        <w:rPr>
          <w:rFonts w:ascii="Century Gothic" w:hAnsi="Century Gothic"/>
          <w:bCs/>
        </w:rPr>
      </w:pPr>
      <w:bookmarkStart w:id="13" w:name="_Hlk120017942"/>
      <w:r>
        <w:rPr>
          <w:rFonts w:ascii="Century Gothic" w:hAnsi="Century Gothic"/>
          <w:bCs/>
        </w:rPr>
        <w:t>a) Gospodarski subjekt z oddajo ponudbe izjavlja, da:</w:t>
      </w:r>
    </w:p>
    <w:p w14:paraId="3B75C4AC" w14:textId="77777777" w:rsidR="00010FF1" w:rsidRDefault="00010FF1" w:rsidP="00010FF1">
      <w:pPr>
        <w:spacing w:line="276" w:lineRule="auto"/>
        <w:ind w:left="644"/>
        <w:jc w:val="both"/>
        <w:outlineLvl w:val="0"/>
        <w:rPr>
          <w:rFonts w:ascii="Century Gothic" w:hAnsi="Century Gothic"/>
          <w:bCs/>
        </w:rPr>
      </w:pPr>
      <w:r>
        <w:rPr>
          <w:rFonts w:ascii="Century Gothic" w:hAnsi="Century Gothic"/>
          <w:bCs/>
        </w:rPr>
        <w:t>- je seznanjen s pogoji iz razpisne dokumentacije, projektne dokumentacije in ostalih dokumentov, ki so del javnega naročila;</w:t>
      </w:r>
    </w:p>
    <w:p w14:paraId="3006C15E" w14:textId="77777777" w:rsidR="00010FF1" w:rsidRDefault="00010FF1" w:rsidP="00010FF1">
      <w:pPr>
        <w:spacing w:line="276" w:lineRule="auto"/>
        <w:ind w:left="644"/>
        <w:jc w:val="both"/>
        <w:outlineLvl w:val="0"/>
        <w:rPr>
          <w:rFonts w:ascii="Century Gothic" w:hAnsi="Century Gothic"/>
          <w:bCs/>
        </w:rPr>
      </w:pPr>
      <w:r>
        <w:rPr>
          <w:rFonts w:ascii="Century Gothic" w:hAnsi="Century Gothic"/>
          <w:bCs/>
        </w:rPr>
        <w:t>- da v razmerju do naročnika ne bo uveljavljal odškodninskega zahtevka če ne bo izbran kot najugodnejši ponudnik;</w:t>
      </w:r>
    </w:p>
    <w:p w14:paraId="0E35068C" w14:textId="77777777" w:rsidR="00010FF1" w:rsidRDefault="00010FF1" w:rsidP="00010FF1">
      <w:pPr>
        <w:spacing w:line="276" w:lineRule="auto"/>
        <w:ind w:left="644"/>
        <w:jc w:val="both"/>
        <w:outlineLvl w:val="0"/>
        <w:rPr>
          <w:rFonts w:ascii="Century Gothic" w:hAnsi="Century Gothic"/>
          <w:bCs/>
        </w:rPr>
      </w:pPr>
      <w:r>
        <w:rPr>
          <w:rFonts w:ascii="Century Gothic" w:hAnsi="Century Gothic"/>
          <w:bCs/>
        </w:rPr>
        <w:t xml:space="preserve">- da od naročnika ne bo zahteval povrnitve stroškov, ki jih je imel s pripravo ponudbene dokumentacije. </w:t>
      </w:r>
    </w:p>
    <w:p w14:paraId="2348E2B5" w14:textId="77777777" w:rsidR="00010FF1" w:rsidRPr="004D037F" w:rsidRDefault="00010FF1" w:rsidP="00010FF1">
      <w:pPr>
        <w:pStyle w:val="Odstavekseznama"/>
        <w:spacing w:line="276" w:lineRule="auto"/>
        <w:ind w:left="644"/>
        <w:jc w:val="both"/>
        <w:outlineLvl w:val="0"/>
        <w:rPr>
          <w:rFonts w:ascii="Century Gothic" w:hAnsi="Century Gothic" w:cs="Arial"/>
          <w:szCs w:val="20"/>
        </w:rPr>
      </w:pPr>
      <w:r>
        <w:rPr>
          <w:rFonts w:ascii="Century Gothic" w:hAnsi="Century Gothic" w:cs="Arial"/>
          <w:szCs w:val="20"/>
        </w:rPr>
        <w:t xml:space="preserve">b) </w:t>
      </w:r>
      <w:r w:rsidRPr="00E620F3">
        <w:rPr>
          <w:rFonts w:ascii="Century Gothic" w:hAnsi="Century Gothic" w:cs="Arial"/>
          <w:szCs w:val="20"/>
        </w:rPr>
        <w:t>Gospodarski subjekt v</w:t>
      </w:r>
      <w:r w:rsidRPr="004D037F">
        <w:rPr>
          <w:rFonts w:ascii="Century Gothic" w:hAnsi="Century Gothic" w:cs="Arial"/>
          <w:szCs w:val="20"/>
        </w:rPr>
        <w:t xml:space="preserve"> skladu s sedmim odstavkom 89. člena ZJN-3 (računske napake) soglaša, da naročnik:</w:t>
      </w:r>
    </w:p>
    <w:p w14:paraId="3E2DF5EC" w14:textId="77777777" w:rsidR="00010FF1" w:rsidRPr="004D037F" w:rsidRDefault="00010FF1" w:rsidP="00010FF1">
      <w:pPr>
        <w:rPr>
          <w:rFonts w:ascii="Century Gothic" w:hAnsi="Century Gothic" w:cs="Arial"/>
          <w:szCs w:val="20"/>
        </w:rPr>
      </w:pPr>
    </w:p>
    <w:p w14:paraId="0440331C" w14:textId="77777777" w:rsidR="00010FF1" w:rsidRPr="004D037F" w:rsidRDefault="00010FF1" w:rsidP="00010FF1">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popravi računske napake v primeru, da jih odkrije pri pregledu in ocenjevanju ponudb. Pri tem se količina in cena na enoto brez DDV ne smeta spreminjati,</w:t>
      </w:r>
    </w:p>
    <w:p w14:paraId="2DF55A84" w14:textId="77777777" w:rsidR="00010FF1" w:rsidRPr="004D037F" w:rsidRDefault="00010FF1" w:rsidP="00010FF1">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ponudbi ponudnik, izračuna vrednost ponudbe z upoštevanjem pravilne matematične operacije.</w:t>
      </w:r>
    </w:p>
    <w:p w14:paraId="389E4D46" w14:textId="77777777" w:rsidR="00010FF1" w:rsidRPr="004D037F" w:rsidRDefault="00010FF1" w:rsidP="00010FF1">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Napačno zapisano stopnjo DDV popravi v pravilno.</w:t>
      </w:r>
    </w:p>
    <w:p w14:paraId="2C074FAC" w14:textId="77777777" w:rsidR="00010FF1" w:rsidRPr="00381387" w:rsidRDefault="00010FF1" w:rsidP="00010FF1">
      <w:pPr>
        <w:spacing w:line="276" w:lineRule="auto"/>
        <w:ind w:left="644"/>
        <w:jc w:val="both"/>
        <w:outlineLvl w:val="0"/>
        <w:rPr>
          <w:rFonts w:ascii="Century Gothic" w:hAnsi="Century Gothic"/>
          <w:bCs/>
        </w:rPr>
      </w:pPr>
    </w:p>
    <w:bookmarkEnd w:id="13"/>
    <w:p w14:paraId="2F8839C6" w14:textId="77777777" w:rsidR="00010FF1" w:rsidRDefault="00010FF1" w:rsidP="00010FF1">
      <w:pPr>
        <w:spacing w:line="276" w:lineRule="auto"/>
        <w:jc w:val="both"/>
        <w:outlineLvl w:val="0"/>
        <w:rPr>
          <w:rFonts w:ascii="Century Gothic" w:hAnsi="Century Gothic"/>
          <w:b/>
        </w:rPr>
      </w:pPr>
    </w:p>
    <w:p w14:paraId="181D34ED" w14:textId="77777777" w:rsidR="00010FF1" w:rsidRPr="007B6819" w:rsidRDefault="00010FF1" w:rsidP="00010FF1">
      <w:pPr>
        <w:spacing w:line="276" w:lineRule="auto"/>
        <w:ind w:firstLine="644"/>
        <w:jc w:val="both"/>
        <w:rPr>
          <w:rFonts w:ascii="Century Gothic" w:eastAsiaTheme="minorEastAsia" w:hAnsi="Century Gothic"/>
        </w:rPr>
      </w:pPr>
      <w:r w:rsidRPr="007B6819">
        <w:rPr>
          <w:rFonts w:ascii="Century Gothic" w:eastAsiaTheme="minorEastAsia" w:hAnsi="Century Gothic"/>
        </w:rPr>
        <w:t xml:space="preserve">Način izpolnjevanja: </w:t>
      </w:r>
    </w:p>
    <w:p w14:paraId="33843354" w14:textId="77777777" w:rsidR="00010FF1" w:rsidRPr="007B6819" w:rsidRDefault="00010FF1" w:rsidP="00010FF1">
      <w:pPr>
        <w:spacing w:line="276" w:lineRule="auto"/>
        <w:ind w:left="644"/>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mora pogoj izpolniti tudi vsak izmed partnerjev in podizvajalcev.</w:t>
      </w:r>
    </w:p>
    <w:p w14:paraId="71B1DF13" w14:textId="77777777" w:rsidR="00010FF1" w:rsidRPr="007B6819" w:rsidRDefault="00010FF1" w:rsidP="00010FF1">
      <w:pPr>
        <w:spacing w:line="276" w:lineRule="auto"/>
        <w:ind w:left="284"/>
        <w:jc w:val="both"/>
        <w:rPr>
          <w:rFonts w:ascii="Century Gothic" w:eastAsiaTheme="minorEastAsia" w:hAnsi="Century Gothic"/>
        </w:rPr>
      </w:pPr>
    </w:p>
    <w:p w14:paraId="4FC7D9A2" w14:textId="77777777" w:rsidR="00010FF1" w:rsidRPr="007B6819" w:rsidRDefault="00010FF1" w:rsidP="00010FF1">
      <w:pPr>
        <w:spacing w:line="276" w:lineRule="auto"/>
        <w:ind w:firstLine="644"/>
        <w:jc w:val="both"/>
        <w:rPr>
          <w:rFonts w:ascii="Century Gothic" w:eastAsiaTheme="minorEastAsia" w:hAnsi="Century Gothic"/>
        </w:rPr>
      </w:pPr>
      <w:r w:rsidRPr="007B6819">
        <w:rPr>
          <w:rFonts w:ascii="Century Gothic" w:eastAsiaTheme="minorEastAsia" w:hAnsi="Century Gothic"/>
        </w:rPr>
        <w:t>Zahtevano dokazilo:</w:t>
      </w:r>
    </w:p>
    <w:p w14:paraId="40F4EDE6" w14:textId="77777777" w:rsidR="00010FF1" w:rsidRDefault="00010FF1" w:rsidP="00010FF1">
      <w:pPr>
        <w:spacing w:line="276" w:lineRule="auto"/>
        <w:ind w:left="644"/>
        <w:jc w:val="both"/>
        <w:rPr>
          <w:rFonts w:ascii="Century Gothic" w:hAnsi="Century Gothic"/>
        </w:rPr>
      </w:pPr>
      <w:r>
        <w:rPr>
          <w:rFonts w:ascii="Century Gothic" w:hAnsi="Century Gothic"/>
          <w:szCs w:val="20"/>
        </w:rPr>
        <w:t xml:space="preserve">Gospodarski subjekt izpolnjevanje pogoja izkaže s predložitvijo obrazca </w:t>
      </w:r>
      <w:r w:rsidRPr="003F676F">
        <w:rPr>
          <w:rFonts w:ascii="Century Gothic" w:hAnsi="Century Gothic"/>
          <w:b/>
          <w:bCs/>
        </w:rPr>
        <w:t xml:space="preserve">ESPD </w:t>
      </w:r>
      <w:r w:rsidRPr="003F676F">
        <w:rPr>
          <w:rFonts w:ascii="Century Gothic" w:hAnsi="Century Gothic"/>
        </w:rPr>
        <w:t>(Del V</w:t>
      </w:r>
      <w:r>
        <w:rPr>
          <w:rFonts w:ascii="Century Gothic" w:hAnsi="Century Gothic"/>
        </w:rPr>
        <w:t>I</w:t>
      </w:r>
      <w:r w:rsidRPr="003F676F">
        <w:rPr>
          <w:rFonts w:ascii="Century Gothic" w:hAnsi="Century Gothic"/>
        </w:rPr>
        <w:t xml:space="preserve">: </w:t>
      </w:r>
      <w:r>
        <w:rPr>
          <w:rFonts w:ascii="Century Gothic" w:hAnsi="Century Gothic"/>
        </w:rPr>
        <w:t xml:space="preserve">Sklepne izjave). </w:t>
      </w:r>
    </w:p>
    <w:p w14:paraId="0F57666D" w14:textId="77777777" w:rsidR="00010FF1" w:rsidRDefault="00010FF1" w:rsidP="00010FF1">
      <w:pPr>
        <w:pStyle w:val="PODNASLOV"/>
        <w:spacing w:after="0" w:line="276" w:lineRule="auto"/>
        <w:ind w:left="0" w:firstLine="0"/>
        <w:outlineLvl w:val="0"/>
        <w:rPr>
          <w:rFonts w:ascii="Century Gothic" w:hAnsi="Century Gothic"/>
        </w:rPr>
      </w:pPr>
    </w:p>
    <w:p w14:paraId="51348EF6" w14:textId="77777777" w:rsidR="00DC17F5" w:rsidRDefault="00DC17F5" w:rsidP="000C59AF">
      <w:pPr>
        <w:pStyle w:val="PODNASLOV"/>
        <w:spacing w:after="0" w:line="276" w:lineRule="auto"/>
        <w:ind w:left="0" w:firstLine="0"/>
        <w:outlineLvl w:val="0"/>
        <w:rPr>
          <w:rFonts w:ascii="Century Gothic" w:hAnsi="Century Gothic"/>
        </w:rPr>
      </w:pPr>
    </w:p>
    <w:p w14:paraId="70CABAF8" w14:textId="77777777" w:rsidR="00010FF1" w:rsidRDefault="00010FF1" w:rsidP="00010FF1">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2C739CD4" w14:textId="77777777" w:rsidR="00010FF1" w:rsidRDefault="00010FF1" w:rsidP="00010FF1">
      <w:pPr>
        <w:spacing w:line="276" w:lineRule="auto"/>
        <w:jc w:val="both"/>
        <w:rPr>
          <w:rFonts w:ascii="Century Gothic" w:hAnsi="Century Gothic"/>
        </w:rPr>
      </w:pPr>
    </w:p>
    <w:p w14:paraId="6A5437AC" w14:textId="77777777" w:rsidR="00010FF1" w:rsidRDefault="00010FF1" w:rsidP="00010FF1">
      <w:pPr>
        <w:spacing w:after="120" w:line="276" w:lineRule="auto"/>
        <w:jc w:val="both"/>
        <w:rPr>
          <w:rFonts w:ascii="Century Gothic" w:hAnsi="Century Gothic"/>
        </w:rPr>
      </w:pPr>
      <w:bookmarkStart w:id="14" w:name="_Hlk11305205"/>
      <w:bookmarkStart w:id="15" w:name="_Hlk17203315"/>
      <w:bookmarkStart w:id="16" w:name="_Hlk33172921"/>
      <w:r>
        <w:rPr>
          <w:rFonts w:ascii="Century Gothic" w:hAnsi="Century Gothic"/>
        </w:rPr>
        <w:t>Ponudniki morajo predložiti naslednje dokumente:</w:t>
      </w:r>
      <w:bookmarkEnd w:id="14"/>
      <w:bookmarkEnd w:id="15"/>
    </w:p>
    <w:p w14:paraId="1BA87D79" w14:textId="77777777" w:rsidR="008C197F" w:rsidRPr="008C197F" w:rsidRDefault="00010FF1" w:rsidP="008C197F">
      <w:pPr>
        <w:pStyle w:val="STEVILCENJETEXT10pt"/>
        <w:numPr>
          <w:ilvl w:val="0"/>
          <w:numId w:val="9"/>
        </w:numPr>
        <w:spacing w:line="276" w:lineRule="auto"/>
        <w:jc w:val="both"/>
        <w:rPr>
          <w:rFonts w:ascii="Century Gothic" w:hAnsi="Century Gothic"/>
          <w:b/>
          <w:szCs w:val="20"/>
        </w:rPr>
      </w:pPr>
      <w:r w:rsidRPr="008C197F">
        <w:rPr>
          <w:rFonts w:ascii="Century Gothic" w:hAnsi="Century Gothic"/>
          <w:b/>
          <w:bCs/>
          <w:szCs w:val="20"/>
        </w:rPr>
        <w:t xml:space="preserve">ESPD obrazec </w:t>
      </w:r>
      <w:r w:rsidRPr="008C197F">
        <w:rPr>
          <w:rFonts w:ascii="Century Gothic" w:hAnsi="Century Gothic"/>
          <w:bCs/>
          <w:szCs w:val="20"/>
        </w:rPr>
        <w:t xml:space="preserve">(ponudnik; partner; podizvajalec; gospodarski subjekt, na katerega </w:t>
      </w:r>
      <w:r w:rsidR="008C197F">
        <w:rPr>
          <w:rFonts w:ascii="Century Gothic" w:hAnsi="Century Gothic"/>
          <w:bCs/>
          <w:szCs w:val="20"/>
        </w:rPr>
        <w:t xml:space="preserve"> </w:t>
      </w:r>
    </w:p>
    <w:p w14:paraId="3BE8A657" w14:textId="29E23F55" w:rsidR="00010FF1" w:rsidRPr="008C197F" w:rsidRDefault="00010FF1" w:rsidP="008C197F">
      <w:pPr>
        <w:pStyle w:val="STEVILCENJETEXT10pt"/>
        <w:numPr>
          <w:ilvl w:val="0"/>
          <w:numId w:val="0"/>
        </w:numPr>
        <w:spacing w:line="276" w:lineRule="auto"/>
        <w:ind w:left="114" w:firstLine="594"/>
        <w:jc w:val="both"/>
        <w:rPr>
          <w:rFonts w:ascii="Century Gothic" w:hAnsi="Century Gothic"/>
          <w:b/>
          <w:szCs w:val="20"/>
        </w:rPr>
      </w:pPr>
      <w:r w:rsidRPr="008C197F">
        <w:rPr>
          <w:rFonts w:ascii="Century Gothic" w:hAnsi="Century Gothic"/>
          <w:bCs/>
          <w:szCs w:val="20"/>
        </w:rPr>
        <w:t>zmogljivosti se ponudnik sklicuje)</w:t>
      </w:r>
      <w:r w:rsidRPr="008C197F">
        <w:rPr>
          <w:rFonts w:ascii="Century Gothic" w:hAnsi="Century Gothic"/>
          <w:b/>
          <w:szCs w:val="20"/>
        </w:rPr>
        <w:t xml:space="preserve"> </w:t>
      </w:r>
    </w:p>
    <w:p w14:paraId="3A8AB3B4"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Ponudbeni predračun (OBR-1)</w:t>
      </w:r>
    </w:p>
    <w:p w14:paraId="761CC1A6"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Ponudba (OBR-Ponudba)</w:t>
      </w:r>
    </w:p>
    <w:p w14:paraId="483E0586"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Izjava o strokovni in finančni sposobnosti gospodarskega subjekta (OBR-2)</w:t>
      </w:r>
    </w:p>
    <w:p w14:paraId="2DF6DC3D" w14:textId="77777777" w:rsidR="008C197F"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Osebni podatki fizičnih oseb – članov upravnega, vodstvenega in nadzornega organa</w:t>
      </w:r>
    </w:p>
    <w:p w14:paraId="0E66C837" w14:textId="27AE904C" w:rsidR="001333C7" w:rsidRPr="008C197F" w:rsidRDefault="008C197F" w:rsidP="008C197F">
      <w:pPr>
        <w:pStyle w:val="STEVILCENJETEXT10pt"/>
        <w:numPr>
          <w:ilvl w:val="0"/>
          <w:numId w:val="0"/>
        </w:numPr>
        <w:ind w:left="114"/>
        <w:jc w:val="both"/>
        <w:rPr>
          <w:rFonts w:ascii="Century Gothic" w:hAnsi="Century Gothic" w:cs="Arial"/>
          <w:szCs w:val="20"/>
        </w:rPr>
      </w:pPr>
      <w:r w:rsidRPr="008C197F">
        <w:rPr>
          <w:rFonts w:ascii="Century Gothic" w:hAnsi="Century Gothic" w:cs="Arial"/>
          <w:szCs w:val="20"/>
        </w:rPr>
        <w:t xml:space="preserve">           </w:t>
      </w:r>
      <w:r w:rsidR="001333C7" w:rsidRPr="008C197F">
        <w:rPr>
          <w:rFonts w:ascii="Century Gothic" w:hAnsi="Century Gothic" w:cs="Arial"/>
          <w:szCs w:val="20"/>
        </w:rPr>
        <w:t xml:space="preserve">ponudnika </w:t>
      </w:r>
      <w:r>
        <w:rPr>
          <w:rFonts w:ascii="Century Gothic" w:hAnsi="Century Gothic" w:cs="Arial"/>
          <w:szCs w:val="20"/>
        </w:rPr>
        <w:t>(</w:t>
      </w:r>
      <w:r w:rsidR="001333C7" w:rsidRPr="008C197F">
        <w:rPr>
          <w:rFonts w:ascii="Century Gothic" w:hAnsi="Century Gothic" w:cs="Arial"/>
          <w:szCs w:val="20"/>
        </w:rPr>
        <w:t>OBR-2.1</w:t>
      </w:r>
      <w:r>
        <w:rPr>
          <w:rFonts w:ascii="Century Gothic" w:hAnsi="Century Gothic" w:cs="Arial"/>
          <w:szCs w:val="20"/>
        </w:rPr>
        <w:t>)</w:t>
      </w:r>
    </w:p>
    <w:p w14:paraId="181B93FD"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Udeležba podizvajalcev (OBR-3)</w:t>
      </w:r>
    </w:p>
    <w:p w14:paraId="7509189D"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Izjava podizvajalca v zvezi s plačili (OBR-4)</w:t>
      </w:r>
    </w:p>
    <w:p w14:paraId="00EF6DC5" w14:textId="0CB8E8E0" w:rsidR="008C197F" w:rsidRDefault="001333C7" w:rsidP="008C197F">
      <w:pPr>
        <w:pStyle w:val="STEVILCENJETEXT10pt"/>
        <w:keepNext/>
        <w:keepLines/>
        <w:numPr>
          <w:ilvl w:val="0"/>
          <w:numId w:val="9"/>
        </w:numPr>
        <w:jc w:val="both"/>
        <w:rPr>
          <w:rFonts w:ascii="Century Gothic" w:hAnsi="Century Gothic"/>
          <w:bCs/>
          <w:szCs w:val="20"/>
        </w:rPr>
      </w:pPr>
      <w:r w:rsidRPr="008C197F">
        <w:rPr>
          <w:rFonts w:ascii="Century Gothic" w:hAnsi="Century Gothic" w:cs="Arial"/>
          <w:szCs w:val="20"/>
        </w:rPr>
        <w:t>Vzorec pogodbe (OBR-5)</w:t>
      </w:r>
      <w:r w:rsidR="00243BBE">
        <w:rPr>
          <w:rFonts w:ascii="Century Gothic" w:hAnsi="Century Gothic" w:cs="Arial"/>
          <w:szCs w:val="20"/>
        </w:rPr>
        <w:t>.</w:t>
      </w:r>
      <w:r w:rsidR="008C197F" w:rsidRPr="008C197F">
        <w:rPr>
          <w:rFonts w:ascii="Century Gothic" w:hAnsi="Century Gothic"/>
          <w:bCs/>
          <w:szCs w:val="20"/>
        </w:rPr>
        <w:t xml:space="preserve"> Gospodarski subjekt z oddajo ponudbe potrjuje, da je</w:t>
      </w:r>
    </w:p>
    <w:p w14:paraId="790238B7" w14:textId="2CCA9DC9" w:rsidR="001333C7" w:rsidRPr="008C197F" w:rsidRDefault="008C197F" w:rsidP="008C197F">
      <w:pPr>
        <w:pStyle w:val="STEVILCENJETEXT10pt"/>
        <w:keepNext/>
        <w:keepLines/>
        <w:numPr>
          <w:ilvl w:val="0"/>
          <w:numId w:val="0"/>
        </w:numPr>
        <w:ind w:left="114"/>
        <w:jc w:val="both"/>
        <w:rPr>
          <w:rFonts w:ascii="Century Gothic" w:hAnsi="Century Gothic"/>
          <w:bCs/>
          <w:szCs w:val="20"/>
        </w:rPr>
      </w:pPr>
      <w:r>
        <w:rPr>
          <w:rFonts w:ascii="Century Gothic" w:hAnsi="Century Gothic" w:cs="Arial"/>
          <w:szCs w:val="20"/>
        </w:rPr>
        <w:t xml:space="preserve">         </w:t>
      </w:r>
      <w:r w:rsidRPr="008C197F">
        <w:rPr>
          <w:rFonts w:ascii="Century Gothic" w:hAnsi="Century Gothic"/>
          <w:bCs/>
          <w:szCs w:val="20"/>
        </w:rPr>
        <w:t xml:space="preserve"> </w:t>
      </w:r>
      <w:r>
        <w:rPr>
          <w:rFonts w:ascii="Century Gothic" w:hAnsi="Century Gothic"/>
          <w:bCs/>
          <w:szCs w:val="20"/>
        </w:rPr>
        <w:t xml:space="preserve"> </w:t>
      </w:r>
      <w:r w:rsidRPr="008C197F">
        <w:rPr>
          <w:rFonts w:ascii="Century Gothic" w:hAnsi="Century Gothic"/>
          <w:bCs/>
          <w:szCs w:val="20"/>
        </w:rPr>
        <w:t>seznanjen z vsebino vzorca pogodbe in se z njo strinja</w:t>
      </w:r>
    </w:p>
    <w:p w14:paraId="50FABE05" w14:textId="77777777" w:rsidR="001333C7" w:rsidRPr="008C197F" w:rsidRDefault="001333C7" w:rsidP="001333C7">
      <w:pPr>
        <w:pStyle w:val="STEVILCENJETEXT10pt"/>
        <w:numPr>
          <w:ilvl w:val="0"/>
          <w:numId w:val="9"/>
        </w:numPr>
        <w:jc w:val="both"/>
        <w:rPr>
          <w:rFonts w:ascii="Century Gothic" w:hAnsi="Century Gothic" w:cs="Arial"/>
          <w:szCs w:val="20"/>
        </w:rPr>
      </w:pPr>
      <w:r w:rsidRPr="008C197F">
        <w:rPr>
          <w:rFonts w:ascii="Century Gothic" w:hAnsi="Century Gothic" w:cs="Arial"/>
          <w:szCs w:val="20"/>
        </w:rPr>
        <w:t>Seznam primerljivih storitev (OBR-8)</w:t>
      </w:r>
    </w:p>
    <w:p w14:paraId="7F2CD1E0" w14:textId="77777777" w:rsidR="008C197F" w:rsidRDefault="00010FF1" w:rsidP="008C197F">
      <w:pPr>
        <w:pStyle w:val="STEVILCENJETEXT10pt"/>
        <w:numPr>
          <w:ilvl w:val="0"/>
          <w:numId w:val="9"/>
        </w:numPr>
        <w:spacing w:line="276" w:lineRule="auto"/>
        <w:jc w:val="both"/>
        <w:rPr>
          <w:rFonts w:ascii="Century Gothic" w:hAnsi="Century Gothic"/>
          <w:szCs w:val="20"/>
        </w:rPr>
      </w:pPr>
      <w:r w:rsidRPr="008C197F">
        <w:rPr>
          <w:rFonts w:ascii="Century Gothic" w:hAnsi="Century Gothic"/>
          <w:szCs w:val="20"/>
        </w:rPr>
        <w:t>Drugi dokumenti v primeru, kadar je v dokumentaciji v zvezi z oddajo javnega naročila,</w:t>
      </w:r>
    </w:p>
    <w:p w14:paraId="6F364745" w14:textId="7197349F" w:rsidR="00010FF1" w:rsidRPr="008C197F" w:rsidRDefault="00010FF1" w:rsidP="008C197F">
      <w:pPr>
        <w:pStyle w:val="STEVILCENJETEXT10pt"/>
        <w:numPr>
          <w:ilvl w:val="0"/>
          <w:numId w:val="0"/>
        </w:numPr>
        <w:spacing w:line="276" w:lineRule="auto"/>
        <w:ind w:left="708" w:firstLine="21"/>
        <w:jc w:val="both"/>
        <w:rPr>
          <w:rFonts w:ascii="Century Gothic" w:hAnsi="Century Gothic"/>
          <w:szCs w:val="20"/>
        </w:rPr>
      </w:pPr>
      <w:r w:rsidRPr="008C197F">
        <w:rPr>
          <w:rFonts w:ascii="Century Gothic" w:hAnsi="Century Gothic"/>
          <w:szCs w:val="20"/>
        </w:rPr>
        <w:t>s popravki le-te, dodatnimi pojasnili ali popravki objave zahtevana dodatna</w:t>
      </w:r>
      <w:r w:rsidR="008C197F">
        <w:rPr>
          <w:rFonts w:ascii="Century Gothic" w:hAnsi="Century Gothic"/>
          <w:szCs w:val="20"/>
        </w:rPr>
        <w:t xml:space="preserve"> </w:t>
      </w:r>
      <w:r w:rsidRPr="008C197F">
        <w:rPr>
          <w:rFonts w:ascii="Century Gothic" w:hAnsi="Century Gothic"/>
          <w:szCs w:val="20"/>
        </w:rPr>
        <w:t>dokumentacija.</w:t>
      </w:r>
    </w:p>
    <w:p w14:paraId="10592100" w14:textId="77777777" w:rsidR="00010FF1" w:rsidRPr="008C197F" w:rsidRDefault="00010FF1" w:rsidP="00010FF1">
      <w:pPr>
        <w:spacing w:line="276" w:lineRule="auto"/>
        <w:jc w:val="both"/>
        <w:rPr>
          <w:rFonts w:ascii="Century Gothic" w:hAnsi="Century Gothic"/>
          <w:szCs w:val="20"/>
        </w:rPr>
      </w:pPr>
    </w:p>
    <w:p w14:paraId="4653A516" w14:textId="77777777" w:rsidR="00010FF1" w:rsidRPr="008C197F" w:rsidRDefault="00010FF1" w:rsidP="00010FF1">
      <w:pPr>
        <w:spacing w:after="120" w:line="276" w:lineRule="auto"/>
        <w:jc w:val="both"/>
        <w:rPr>
          <w:rFonts w:ascii="Century Gothic" w:hAnsi="Century Gothic"/>
          <w:bCs/>
          <w:szCs w:val="20"/>
        </w:rPr>
      </w:pPr>
      <w:r w:rsidRPr="008C197F">
        <w:rPr>
          <w:rFonts w:ascii="Century Gothic" w:hAnsi="Century Gothic"/>
          <w:szCs w:val="20"/>
        </w:rPr>
        <w:t xml:space="preserve">Ponudniku k ponudbeni dokumentaciji </w:t>
      </w:r>
      <w:r w:rsidRPr="008C197F">
        <w:rPr>
          <w:rFonts w:ascii="Century Gothic" w:hAnsi="Century Gothic"/>
          <w:bCs/>
          <w:szCs w:val="20"/>
        </w:rPr>
        <w:t>v fazi oddaje ponudbe ni potrebno priložiti dokumentov:</w:t>
      </w:r>
    </w:p>
    <w:p w14:paraId="20B0E97B" w14:textId="15B7C082" w:rsidR="008C197F" w:rsidRPr="008C197F" w:rsidRDefault="008C197F" w:rsidP="008C197F">
      <w:pPr>
        <w:pStyle w:val="STEVILCENJETEXT10pt"/>
        <w:rPr>
          <w:rFonts w:ascii="Century Gothic" w:hAnsi="Century Gothic"/>
          <w:bCs/>
        </w:rPr>
      </w:pPr>
      <w:r w:rsidRPr="008C197F">
        <w:rPr>
          <w:rFonts w:ascii="Century Gothic" w:hAnsi="Century Gothic"/>
        </w:rPr>
        <w:t>Zavarovanje za dobro izvedbo pogodbenih obveznosti (OBR-7</w:t>
      </w:r>
      <w:r>
        <w:rPr>
          <w:rFonts w:ascii="Century Gothic" w:hAnsi="Century Gothic"/>
        </w:rPr>
        <w:t xml:space="preserve">; </w:t>
      </w:r>
      <w:r w:rsidR="00010FF1" w:rsidRPr="008C197F">
        <w:rPr>
          <w:rFonts w:ascii="Century Gothic" w:hAnsi="Century Gothic"/>
        </w:rPr>
        <w:t>predložiti najkasneje</w:t>
      </w:r>
    </w:p>
    <w:p w14:paraId="11F11DA7" w14:textId="63327630" w:rsidR="00010FF1" w:rsidRPr="008C197F" w:rsidRDefault="008C197F" w:rsidP="008C197F">
      <w:pPr>
        <w:pStyle w:val="STEVILCENJETEXT10pt"/>
        <w:numPr>
          <w:ilvl w:val="0"/>
          <w:numId w:val="0"/>
        </w:numPr>
        <w:ind w:left="114"/>
        <w:rPr>
          <w:rFonts w:ascii="Century Gothic" w:hAnsi="Century Gothic"/>
          <w:bCs/>
        </w:rPr>
      </w:pPr>
      <w:r>
        <w:rPr>
          <w:rFonts w:ascii="Century Gothic" w:hAnsi="Century Gothic"/>
        </w:rPr>
        <w:t xml:space="preserve">          </w:t>
      </w:r>
      <w:r w:rsidR="00010FF1" w:rsidRPr="008C197F">
        <w:rPr>
          <w:rFonts w:ascii="Century Gothic" w:hAnsi="Century Gothic"/>
        </w:rPr>
        <w:t xml:space="preserve"> v roku 10 dni po podpisu okvirnega sporazuma)</w:t>
      </w:r>
    </w:p>
    <w:bookmarkEnd w:id="16"/>
    <w:p w14:paraId="66997383" w14:textId="77777777" w:rsidR="008C197F" w:rsidRPr="008C197F" w:rsidRDefault="008C197F" w:rsidP="008C197F">
      <w:pPr>
        <w:pStyle w:val="STEVILCENJETEXT10pt"/>
        <w:rPr>
          <w:rFonts w:ascii="Century Gothic" w:hAnsi="Century Gothic"/>
        </w:rPr>
      </w:pPr>
      <w:r w:rsidRPr="008C197F">
        <w:rPr>
          <w:rFonts w:ascii="Century Gothic" w:hAnsi="Century Gothic"/>
        </w:rPr>
        <w:t>Referenčno potrdilo (OBR-9)</w:t>
      </w:r>
    </w:p>
    <w:p w14:paraId="45F8D42E" w14:textId="77777777" w:rsidR="008C197F" w:rsidRDefault="008C197F" w:rsidP="008C197F">
      <w:pPr>
        <w:pStyle w:val="STEVILCENJETEXT10pt"/>
        <w:rPr>
          <w:rFonts w:ascii="Century Gothic" w:hAnsi="Century Gothic"/>
          <w:szCs w:val="20"/>
        </w:rPr>
      </w:pPr>
      <w:r w:rsidRPr="008C197F">
        <w:rPr>
          <w:rFonts w:ascii="Century Gothic" w:hAnsi="Century Gothic"/>
          <w:szCs w:val="20"/>
        </w:rPr>
        <w:t xml:space="preserve">Izjava o udeležbi fizičnih in pravnih oseb v lastništvu ponudnika (OBR-6; </w:t>
      </w:r>
      <w:r w:rsidR="00010FF1" w:rsidRPr="008C197F">
        <w:rPr>
          <w:rFonts w:ascii="Century Gothic" w:hAnsi="Century Gothic"/>
          <w:szCs w:val="20"/>
        </w:rPr>
        <w:t>predloži izbrani</w:t>
      </w:r>
    </w:p>
    <w:p w14:paraId="6A0B4F48" w14:textId="7413FBA3" w:rsidR="00010FF1" w:rsidRPr="008C197F" w:rsidRDefault="00010FF1" w:rsidP="008C197F">
      <w:pPr>
        <w:pStyle w:val="STEVILCENJETEXT10pt"/>
        <w:numPr>
          <w:ilvl w:val="0"/>
          <w:numId w:val="0"/>
        </w:numPr>
        <w:ind w:left="114" w:firstLine="594"/>
        <w:rPr>
          <w:rFonts w:ascii="Century Gothic" w:hAnsi="Century Gothic"/>
          <w:szCs w:val="20"/>
        </w:rPr>
      </w:pPr>
      <w:r w:rsidRPr="008C197F">
        <w:rPr>
          <w:rFonts w:ascii="Century Gothic" w:hAnsi="Century Gothic"/>
          <w:szCs w:val="20"/>
        </w:rPr>
        <w:t xml:space="preserve">ponudnik najpozneje do podpisa </w:t>
      </w:r>
      <w:r w:rsidR="008C197F">
        <w:rPr>
          <w:rFonts w:ascii="Century Gothic" w:hAnsi="Century Gothic"/>
          <w:szCs w:val="20"/>
        </w:rPr>
        <w:t>pogodbe</w:t>
      </w:r>
      <w:r w:rsidRPr="008C197F">
        <w:rPr>
          <w:rFonts w:ascii="Century Gothic" w:hAnsi="Century Gothic"/>
          <w:szCs w:val="20"/>
        </w:rPr>
        <w:t>)</w:t>
      </w:r>
      <w:r w:rsidR="00243BBE">
        <w:rPr>
          <w:rFonts w:ascii="Century Gothic" w:hAnsi="Century Gothic"/>
          <w:szCs w:val="20"/>
        </w:rPr>
        <w:t>.</w:t>
      </w:r>
    </w:p>
    <w:p w14:paraId="03689837" w14:textId="77777777" w:rsidR="00010FF1" w:rsidRPr="008C197F" w:rsidRDefault="00010FF1" w:rsidP="00010FF1">
      <w:pPr>
        <w:spacing w:line="276" w:lineRule="auto"/>
        <w:jc w:val="both"/>
        <w:outlineLvl w:val="0"/>
        <w:rPr>
          <w:rFonts w:ascii="Century Gothic" w:hAnsi="Century Gothic"/>
          <w:szCs w:val="20"/>
        </w:rPr>
      </w:pPr>
    </w:p>
    <w:p w14:paraId="5EA4342B" w14:textId="32C1367E" w:rsidR="00010FF1" w:rsidRPr="008C197F" w:rsidRDefault="00010FF1" w:rsidP="00010FF1">
      <w:pPr>
        <w:spacing w:line="276" w:lineRule="auto"/>
        <w:ind w:left="284"/>
        <w:rPr>
          <w:rFonts w:ascii="Century Gothic" w:eastAsiaTheme="minorEastAsia" w:hAnsi="Century Gothic"/>
          <w:szCs w:val="20"/>
        </w:rPr>
      </w:pPr>
      <w:r w:rsidRPr="008C197F">
        <w:rPr>
          <w:rFonts w:ascii="Century Gothic" w:hAnsi="Century Gothic"/>
          <w:szCs w:val="20"/>
        </w:rPr>
        <w:t xml:space="preserve">Vaneča, </w:t>
      </w:r>
      <w:r w:rsidR="008C197F">
        <w:rPr>
          <w:rFonts w:ascii="Century Gothic" w:hAnsi="Century Gothic"/>
          <w:szCs w:val="20"/>
        </w:rPr>
        <w:t xml:space="preserve">maj </w:t>
      </w:r>
      <w:r w:rsidRPr="008C197F">
        <w:rPr>
          <w:rFonts w:ascii="Century Gothic" w:hAnsi="Century Gothic"/>
          <w:szCs w:val="20"/>
        </w:rPr>
        <w:t>2024</w:t>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r w:rsidRPr="008C197F">
        <w:rPr>
          <w:rFonts w:ascii="Century Gothic" w:eastAsiaTheme="minorEastAsia" w:hAnsi="Century Gothic"/>
          <w:szCs w:val="20"/>
        </w:rPr>
        <w:tab/>
      </w:r>
    </w:p>
    <w:p w14:paraId="5C724CAE" w14:textId="77777777" w:rsidR="00010FF1" w:rsidRPr="008C197F" w:rsidRDefault="00010FF1" w:rsidP="00010FF1">
      <w:pPr>
        <w:spacing w:line="276" w:lineRule="auto"/>
        <w:jc w:val="both"/>
        <w:rPr>
          <w:rFonts w:ascii="Century Gothic" w:eastAsiaTheme="minorEastAsia" w:hAnsi="Century Gothic"/>
          <w:szCs w:val="20"/>
        </w:rPr>
      </w:pPr>
    </w:p>
    <w:p w14:paraId="27F4A11B" w14:textId="77777777" w:rsidR="00010FF1" w:rsidRPr="008C197F" w:rsidRDefault="00010FF1" w:rsidP="00010FF1">
      <w:pPr>
        <w:spacing w:line="276" w:lineRule="auto"/>
        <w:ind w:left="4956" w:firstLine="708"/>
        <w:jc w:val="both"/>
        <w:rPr>
          <w:rFonts w:ascii="Century Gothic" w:eastAsiaTheme="minorEastAsia" w:hAnsi="Century Gothic"/>
          <w:szCs w:val="20"/>
        </w:rPr>
      </w:pPr>
      <w:r w:rsidRPr="008C197F">
        <w:rPr>
          <w:rFonts w:ascii="Century Gothic" w:eastAsiaTheme="minorEastAsia" w:hAnsi="Century Gothic"/>
          <w:szCs w:val="20"/>
        </w:rPr>
        <w:t>CEROP d.o.o.</w:t>
      </w:r>
      <w:r w:rsidRPr="008C197F">
        <w:rPr>
          <w:rFonts w:ascii="Century Gothic" w:eastAsiaTheme="minorEastAsia" w:hAnsi="Century Gothic"/>
          <w:szCs w:val="20"/>
        </w:rPr>
        <w:tab/>
      </w:r>
    </w:p>
    <w:p w14:paraId="275F056A" w14:textId="3954521F" w:rsidR="00930748" w:rsidRDefault="00010FF1" w:rsidP="000C59AF">
      <w:pPr>
        <w:spacing w:line="276" w:lineRule="auto"/>
        <w:ind w:left="4956" w:firstLine="708"/>
        <w:jc w:val="both"/>
      </w:pPr>
      <w:r w:rsidRPr="008C197F">
        <w:rPr>
          <w:rFonts w:ascii="Century Gothic" w:eastAsiaTheme="minorEastAsia" w:hAnsi="Century Gothic"/>
          <w:szCs w:val="20"/>
        </w:rPr>
        <w:t>Simona Biro, direktorica</w:t>
      </w:r>
    </w:p>
    <w:sectPr w:rsidR="0093074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BF044" w14:textId="77777777" w:rsidR="008008A5" w:rsidRDefault="008008A5" w:rsidP="00372FCF">
      <w:r>
        <w:separator/>
      </w:r>
    </w:p>
  </w:endnote>
  <w:endnote w:type="continuationSeparator" w:id="0">
    <w:p w14:paraId="50B6FB96" w14:textId="77777777" w:rsidR="008008A5" w:rsidRDefault="008008A5" w:rsidP="0037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C650E" w14:textId="77777777" w:rsidR="00C20DFA" w:rsidRDefault="00C20D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92F9" w14:textId="77777777" w:rsidR="00C20DFA" w:rsidRDefault="00C20D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EA1CC" w14:textId="77777777" w:rsidR="00C20DFA" w:rsidRDefault="00C20D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74E40" w14:textId="77777777" w:rsidR="008008A5" w:rsidRDefault="008008A5" w:rsidP="00372FCF">
      <w:r>
        <w:separator/>
      </w:r>
    </w:p>
  </w:footnote>
  <w:footnote w:type="continuationSeparator" w:id="0">
    <w:p w14:paraId="7EB3FEFD" w14:textId="77777777" w:rsidR="008008A5" w:rsidRDefault="008008A5" w:rsidP="0037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75A5" w14:textId="2AD940F6" w:rsidR="00C20DFA" w:rsidRDefault="00C20DFA">
    <w:pPr>
      <w:pStyle w:val="Glava"/>
    </w:pPr>
    <w:r>
      <w:rPr>
        <w:noProof/>
      </w:rPr>
      <w:pict w14:anchorId="297C91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856188"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7B629" w14:textId="47F59E03" w:rsidR="00C20DFA" w:rsidRDefault="00C20DFA">
    <w:pPr>
      <w:pStyle w:val="Glava"/>
    </w:pPr>
    <w:r>
      <w:rPr>
        <w:noProof/>
      </w:rPr>
      <w:pict w14:anchorId="65173F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856189"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A8D93" w14:textId="18B1B937" w:rsidR="00C20DFA" w:rsidRDefault="00C20DFA">
    <w:pPr>
      <w:pStyle w:val="Glava"/>
    </w:pPr>
    <w:r>
      <w:rPr>
        <w:noProof/>
      </w:rPr>
      <w:pict w14:anchorId="40ABC5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856187"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0000015"/>
    <w:multiLevelType w:val="singleLevel"/>
    <w:tmpl w:val="0000001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5"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C0A1ECF"/>
    <w:multiLevelType w:val="hybridMultilevel"/>
    <w:tmpl w:val="58A4E4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F970EE"/>
    <w:multiLevelType w:val="hybridMultilevel"/>
    <w:tmpl w:val="5D0C11D8"/>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F4B27"/>
    <w:multiLevelType w:val="hybridMultilevel"/>
    <w:tmpl w:val="CD607468"/>
    <w:lvl w:ilvl="0" w:tplc="4E32348E">
      <w:start w:val="1"/>
      <w:numFmt w:val="decimal"/>
      <w:pStyle w:val="PODPODNASLOV"/>
      <w:lvlText w:val="%1."/>
      <w:lvlJc w:val="left"/>
      <w:pPr>
        <w:ind w:firstLine="114"/>
      </w:pPr>
      <w:rPr>
        <w:rFonts w:ascii="Century Gothic" w:hAnsi="Century Gothic"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BD28E9"/>
    <w:multiLevelType w:val="multilevel"/>
    <w:tmpl w:val="E9B2F6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7A109A9"/>
    <w:multiLevelType w:val="hybridMultilevel"/>
    <w:tmpl w:val="8C56663C"/>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B039F0"/>
    <w:multiLevelType w:val="hybridMultilevel"/>
    <w:tmpl w:val="58A4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3B382340"/>
    <w:multiLevelType w:val="hybridMultilevel"/>
    <w:tmpl w:val="22E4D6D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CB264D"/>
    <w:multiLevelType w:val="multilevel"/>
    <w:tmpl w:val="1C46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6C4422"/>
    <w:multiLevelType w:val="hybridMultilevel"/>
    <w:tmpl w:val="5D0C11D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B03B42"/>
    <w:multiLevelType w:val="hybridMultilevel"/>
    <w:tmpl w:val="A000BC0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9224EDD"/>
    <w:multiLevelType w:val="hybridMultilevel"/>
    <w:tmpl w:val="4FFA7F0A"/>
    <w:lvl w:ilvl="0" w:tplc="49AA69F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0022BD"/>
    <w:multiLevelType w:val="hybridMultilevel"/>
    <w:tmpl w:val="D310B142"/>
    <w:lvl w:ilvl="0" w:tplc="DF00BC88">
      <w:numFmt w:val="bullet"/>
      <w:lvlText w:val="-"/>
      <w:lvlJc w:val="left"/>
      <w:pPr>
        <w:ind w:left="1004" w:hanging="360"/>
      </w:pPr>
      <w:rPr>
        <w:rFonts w:ascii="Candara" w:eastAsia="Times New Roman" w:hAnsi="Candara" w:cs="Segoe UI"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4A2D610E"/>
    <w:multiLevelType w:val="hybridMultilevel"/>
    <w:tmpl w:val="6522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D9C564"/>
    <w:multiLevelType w:val="hybridMultilevel"/>
    <w:tmpl w:val="9C8AFB1C"/>
    <w:lvl w:ilvl="0" w:tplc="0F2A2822">
      <w:start w:val="1"/>
      <w:numFmt w:val="bullet"/>
      <w:lvlText w:val="➢"/>
      <w:lvlJc w:val="left"/>
    </w:lvl>
    <w:lvl w:ilvl="1" w:tplc="15B0853C">
      <w:numFmt w:val="decimal"/>
      <w:lvlText w:val=""/>
      <w:lvlJc w:val="left"/>
    </w:lvl>
    <w:lvl w:ilvl="2" w:tplc="E68659A0">
      <w:numFmt w:val="decimal"/>
      <w:lvlText w:val=""/>
      <w:lvlJc w:val="left"/>
    </w:lvl>
    <w:lvl w:ilvl="3" w:tplc="D5EC4F98">
      <w:numFmt w:val="decimal"/>
      <w:lvlText w:val=""/>
      <w:lvlJc w:val="left"/>
    </w:lvl>
    <w:lvl w:ilvl="4" w:tplc="EB0CB074">
      <w:numFmt w:val="decimal"/>
      <w:lvlText w:val=""/>
      <w:lvlJc w:val="left"/>
    </w:lvl>
    <w:lvl w:ilvl="5" w:tplc="D72EA30E">
      <w:numFmt w:val="decimal"/>
      <w:lvlText w:val=""/>
      <w:lvlJc w:val="left"/>
    </w:lvl>
    <w:lvl w:ilvl="6" w:tplc="BBC88C3E">
      <w:numFmt w:val="decimal"/>
      <w:lvlText w:val=""/>
      <w:lvlJc w:val="left"/>
    </w:lvl>
    <w:lvl w:ilvl="7" w:tplc="C05063E6">
      <w:numFmt w:val="decimal"/>
      <w:lvlText w:val=""/>
      <w:lvlJc w:val="left"/>
    </w:lvl>
    <w:lvl w:ilvl="8" w:tplc="D4B8303A">
      <w:numFmt w:val="decimal"/>
      <w:lvlText w:val=""/>
      <w:lvlJc w:val="left"/>
    </w:lvl>
  </w:abstractNum>
  <w:abstractNum w:abstractNumId="29" w15:restartNumberingAfterBreak="0">
    <w:nsid w:val="540A471C"/>
    <w:multiLevelType w:val="hybridMultilevel"/>
    <w:tmpl w:val="18DE720A"/>
    <w:lvl w:ilvl="0" w:tplc="4844E804">
      <w:start w:val="1"/>
      <w:numFmt w:val="bullet"/>
      <w:lvlText w:val="➢"/>
      <w:lvlJc w:val="left"/>
    </w:lvl>
    <w:lvl w:ilvl="1" w:tplc="8BF260E4">
      <w:start w:val="1"/>
      <w:numFmt w:val="bullet"/>
      <w:lvlText w:val="-"/>
      <w:lvlJc w:val="left"/>
    </w:lvl>
    <w:lvl w:ilvl="2" w:tplc="6916EA46">
      <w:numFmt w:val="decimal"/>
      <w:lvlText w:val=""/>
      <w:lvlJc w:val="left"/>
    </w:lvl>
    <w:lvl w:ilvl="3" w:tplc="0ABC3362">
      <w:numFmt w:val="decimal"/>
      <w:lvlText w:val=""/>
      <w:lvlJc w:val="left"/>
    </w:lvl>
    <w:lvl w:ilvl="4" w:tplc="7E0AA8C4">
      <w:numFmt w:val="decimal"/>
      <w:lvlText w:val=""/>
      <w:lvlJc w:val="left"/>
    </w:lvl>
    <w:lvl w:ilvl="5" w:tplc="D62A87FC">
      <w:numFmt w:val="decimal"/>
      <w:lvlText w:val=""/>
      <w:lvlJc w:val="left"/>
    </w:lvl>
    <w:lvl w:ilvl="6" w:tplc="55FAD55A">
      <w:numFmt w:val="decimal"/>
      <w:lvlText w:val=""/>
      <w:lvlJc w:val="left"/>
    </w:lvl>
    <w:lvl w:ilvl="7" w:tplc="587016E6">
      <w:numFmt w:val="decimal"/>
      <w:lvlText w:val=""/>
      <w:lvlJc w:val="left"/>
    </w:lvl>
    <w:lvl w:ilvl="8" w:tplc="D582952A">
      <w:numFmt w:val="decimal"/>
      <w:lvlText w:val=""/>
      <w:lvlJc w:val="left"/>
    </w:lvl>
  </w:abstractNum>
  <w:abstractNum w:abstractNumId="30" w15:restartNumberingAfterBreak="0">
    <w:nsid w:val="55E5089E"/>
    <w:multiLevelType w:val="hybridMultilevel"/>
    <w:tmpl w:val="A4DC2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79EA8"/>
    <w:multiLevelType w:val="hybridMultilevel"/>
    <w:tmpl w:val="BD5020F8"/>
    <w:lvl w:ilvl="0" w:tplc="51C8F6CA">
      <w:start w:val="1"/>
      <w:numFmt w:val="bullet"/>
      <w:lvlText w:val="➢"/>
      <w:lvlJc w:val="left"/>
    </w:lvl>
    <w:lvl w:ilvl="1" w:tplc="6902FB32">
      <w:start w:val="1"/>
      <w:numFmt w:val="bullet"/>
      <w:lvlText w:val="-"/>
      <w:lvlJc w:val="left"/>
    </w:lvl>
    <w:lvl w:ilvl="2" w:tplc="37E2649C">
      <w:numFmt w:val="decimal"/>
      <w:lvlText w:val=""/>
      <w:lvlJc w:val="left"/>
    </w:lvl>
    <w:lvl w:ilvl="3" w:tplc="15E0B9FA">
      <w:numFmt w:val="decimal"/>
      <w:lvlText w:val=""/>
      <w:lvlJc w:val="left"/>
    </w:lvl>
    <w:lvl w:ilvl="4" w:tplc="3568520E">
      <w:numFmt w:val="decimal"/>
      <w:lvlText w:val=""/>
      <w:lvlJc w:val="left"/>
    </w:lvl>
    <w:lvl w:ilvl="5" w:tplc="3B64BEA4">
      <w:numFmt w:val="decimal"/>
      <w:lvlText w:val=""/>
      <w:lvlJc w:val="left"/>
    </w:lvl>
    <w:lvl w:ilvl="6" w:tplc="500AEA76">
      <w:numFmt w:val="decimal"/>
      <w:lvlText w:val=""/>
      <w:lvlJc w:val="left"/>
    </w:lvl>
    <w:lvl w:ilvl="7" w:tplc="5E880BB2">
      <w:numFmt w:val="decimal"/>
      <w:lvlText w:val=""/>
      <w:lvlJc w:val="left"/>
    </w:lvl>
    <w:lvl w:ilvl="8" w:tplc="22C2E6D2">
      <w:numFmt w:val="decimal"/>
      <w:lvlText w:val=""/>
      <w:lvlJc w:val="left"/>
    </w:lvl>
  </w:abstractNum>
  <w:abstractNum w:abstractNumId="32" w15:restartNumberingAfterBreak="0">
    <w:nsid w:val="5F946E63"/>
    <w:multiLevelType w:val="hybridMultilevel"/>
    <w:tmpl w:val="0EBEF6D6"/>
    <w:lvl w:ilvl="0" w:tplc="76BEBA90">
      <w:start w:val="1"/>
      <w:numFmt w:val="decimal"/>
      <w:pStyle w:val="STEVILCENJETEXT10pt"/>
      <w:lvlText w:val="%1."/>
      <w:lvlJc w:val="left"/>
      <w:pPr>
        <w:ind w:left="0" w:firstLine="114"/>
      </w:pPr>
      <w:rPr>
        <w:rFonts w:ascii="Trebuchet MS" w:hAnsi="Trebuchet MS" w:cs="Times New Roman" w:hint="default"/>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3" w15:restartNumberingAfterBreak="0">
    <w:nsid w:val="613EFDC5"/>
    <w:multiLevelType w:val="hybridMultilevel"/>
    <w:tmpl w:val="53BE386C"/>
    <w:lvl w:ilvl="0" w:tplc="D6A8A32C">
      <w:start w:val="1"/>
      <w:numFmt w:val="bullet"/>
      <w:lvlText w:val="➢"/>
      <w:lvlJc w:val="left"/>
    </w:lvl>
    <w:lvl w:ilvl="1" w:tplc="50C86C3E">
      <w:numFmt w:val="decimal"/>
      <w:lvlText w:val=""/>
      <w:lvlJc w:val="left"/>
    </w:lvl>
    <w:lvl w:ilvl="2" w:tplc="29A2B1CE">
      <w:numFmt w:val="decimal"/>
      <w:lvlText w:val=""/>
      <w:lvlJc w:val="left"/>
    </w:lvl>
    <w:lvl w:ilvl="3" w:tplc="9BC4472C">
      <w:numFmt w:val="decimal"/>
      <w:lvlText w:val=""/>
      <w:lvlJc w:val="left"/>
    </w:lvl>
    <w:lvl w:ilvl="4" w:tplc="EB467F54">
      <w:numFmt w:val="decimal"/>
      <w:lvlText w:val=""/>
      <w:lvlJc w:val="left"/>
    </w:lvl>
    <w:lvl w:ilvl="5" w:tplc="38160BB8">
      <w:numFmt w:val="decimal"/>
      <w:lvlText w:val=""/>
      <w:lvlJc w:val="left"/>
    </w:lvl>
    <w:lvl w:ilvl="6" w:tplc="D4846FF8">
      <w:numFmt w:val="decimal"/>
      <w:lvlText w:val=""/>
      <w:lvlJc w:val="left"/>
    </w:lvl>
    <w:lvl w:ilvl="7" w:tplc="EDC8C5B4">
      <w:numFmt w:val="decimal"/>
      <w:lvlText w:val=""/>
      <w:lvlJc w:val="left"/>
    </w:lvl>
    <w:lvl w:ilvl="8" w:tplc="1056F684">
      <w:numFmt w:val="decimal"/>
      <w:lvlText w:val=""/>
      <w:lvlJc w:val="left"/>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1E3F1E"/>
    <w:multiLevelType w:val="hybridMultilevel"/>
    <w:tmpl w:val="7DC67520"/>
    <w:lvl w:ilvl="0" w:tplc="EC78364A">
      <w:start w:val="1"/>
      <w:numFmt w:val="bullet"/>
      <w:lvlText w:val="➢"/>
      <w:lvlJc w:val="left"/>
    </w:lvl>
    <w:lvl w:ilvl="1" w:tplc="41EA241E">
      <w:start w:val="1"/>
      <w:numFmt w:val="bullet"/>
      <w:lvlText w:val="-"/>
      <w:lvlJc w:val="left"/>
    </w:lvl>
    <w:lvl w:ilvl="2" w:tplc="177C4446">
      <w:numFmt w:val="decimal"/>
      <w:lvlText w:val=""/>
      <w:lvlJc w:val="left"/>
    </w:lvl>
    <w:lvl w:ilvl="3" w:tplc="8152A748">
      <w:numFmt w:val="decimal"/>
      <w:lvlText w:val=""/>
      <w:lvlJc w:val="left"/>
    </w:lvl>
    <w:lvl w:ilvl="4" w:tplc="F282F7F6">
      <w:numFmt w:val="decimal"/>
      <w:lvlText w:val=""/>
      <w:lvlJc w:val="left"/>
    </w:lvl>
    <w:lvl w:ilvl="5" w:tplc="51045D22">
      <w:numFmt w:val="decimal"/>
      <w:lvlText w:val=""/>
      <w:lvlJc w:val="left"/>
    </w:lvl>
    <w:lvl w:ilvl="6" w:tplc="3DB24D22">
      <w:numFmt w:val="decimal"/>
      <w:lvlText w:val=""/>
      <w:lvlJc w:val="left"/>
    </w:lvl>
    <w:lvl w:ilvl="7" w:tplc="6F5ECA5E">
      <w:numFmt w:val="decimal"/>
      <w:lvlText w:val=""/>
      <w:lvlJc w:val="left"/>
    </w:lvl>
    <w:lvl w:ilvl="8" w:tplc="1A405F32">
      <w:numFmt w:val="decimal"/>
      <w:lvlText w:val=""/>
      <w:lvlJc w:val="left"/>
    </w:lvl>
  </w:abstractNum>
  <w:abstractNum w:abstractNumId="3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D76315"/>
    <w:multiLevelType w:val="hybridMultilevel"/>
    <w:tmpl w:val="A4DC2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412C5D"/>
    <w:multiLevelType w:val="hybridMultilevel"/>
    <w:tmpl w:val="4C0CDE3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D3EE7B"/>
    <w:multiLevelType w:val="hybridMultilevel"/>
    <w:tmpl w:val="A5AAF66A"/>
    <w:lvl w:ilvl="0" w:tplc="EBA6F08C">
      <w:start w:val="1"/>
      <w:numFmt w:val="bullet"/>
      <w:lvlText w:val="➢"/>
      <w:lvlJc w:val="left"/>
    </w:lvl>
    <w:lvl w:ilvl="1" w:tplc="C72C99A0">
      <w:numFmt w:val="decimal"/>
      <w:lvlText w:val=""/>
      <w:lvlJc w:val="left"/>
    </w:lvl>
    <w:lvl w:ilvl="2" w:tplc="3A344730">
      <w:numFmt w:val="decimal"/>
      <w:lvlText w:val=""/>
      <w:lvlJc w:val="left"/>
    </w:lvl>
    <w:lvl w:ilvl="3" w:tplc="91562E56">
      <w:numFmt w:val="decimal"/>
      <w:lvlText w:val=""/>
      <w:lvlJc w:val="left"/>
    </w:lvl>
    <w:lvl w:ilvl="4" w:tplc="1606313C">
      <w:numFmt w:val="decimal"/>
      <w:lvlText w:val=""/>
      <w:lvlJc w:val="left"/>
    </w:lvl>
    <w:lvl w:ilvl="5" w:tplc="3224DAB8">
      <w:numFmt w:val="decimal"/>
      <w:lvlText w:val=""/>
      <w:lvlJc w:val="left"/>
    </w:lvl>
    <w:lvl w:ilvl="6" w:tplc="72384678">
      <w:numFmt w:val="decimal"/>
      <w:lvlText w:val=""/>
      <w:lvlJc w:val="left"/>
    </w:lvl>
    <w:lvl w:ilvl="7" w:tplc="C4B867D8">
      <w:numFmt w:val="decimal"/>
      <w:lvlText w:val=""/>
      <w:lvlJc w:val="left"/>
    </w:lvl>
    <w:lvl w:ilvl="8" w:tplc="66765332">
      <w:numFmt w:val="decimal"/>
      <w:lvlText w:val=""/>
      <w:lvlJc w:val="left"/>
    </w:lvl>
  </w:abstractNum>
  <w:num w:numId="1" w16cid:durableId="1431313169">
    <w:abstractNumId w:val="11"/>
  </w:num>
  <w:num w:numId="2" w16cid:durableId="264464378">
    <w:abstractNumId w:val="37"/>
  </w:num>
  <w:num w:numId="3" w16cid:durableId="638069621">
    <w:abstractNumId w:val="32"/>
  </w:num>
  <w:num w:numId="4" w16cid:durableId="1359115500">
    <w:abstractNumId w:val="34"/>
  </w:num>
  <w:num w:numId="5" w16cid:durableId="1598781752">
    <w:abstractNumId w:val="35"/>
  </w:num>
  <w:num w:numId="6" w16cid:durableId="429934946">
    <w:abstractNumId w:val="8"/>
  </w:num>
  <w:num w:numId="7" w16cid:durableId="72437731">
    <w:abstractNumId w:val="7"/>
  </w:num>
  <w:num w:numId="8" w16cid:durableId="231694340">
    <w:abstractNumId w:val="6"/>
  </w:num>
  <w:num w:numId="9" w16cid:durableId="198784165">
    <w:abstractNumId w:val="32"/>
    <w:lvlOverride w:ilvl="0">
      <w:startOverride w:val="1"/>
    </w:lvlOverride>
  </w:num>
  <w:num w:numId="10" w16cid:durableId="715005150">
    <w:abstractNumId w:val="5"/>
  </w:num>
  <w:num w:numId="11" w16cid:durableId="707528012">
    <w:abstractNumId w:val="17"/>
  </w:num>
  <w:num w:numId="12" w16cid:durableId="1508129502">
    <w:abstractNumId w:val="20"/>
  </w:num>
  <w:num w:numId="13" w16cid:durableId="671878111">
    <w:abstractNumId w:val="12"/>
  </w:num>
  <w:num w:numId="14" w16cid:durableId="686295498">
    <w:abstractNumId w:val="39"/>
  </w:num>
  <w:num w:numId="15" w16cid:durableId="920528611">
    <w:abstractNumId w:val="23"/>
  </w:num>
  <w:num w:numId="16" w16cid:durableId="654142755">
    <w:abstractNumId w:val="10"/>
  </w:num>
  <w:num w:numId="17" w16cid:durableId="190730019">
    <w:abstractNumId w:val="27"/>
  </w:num>
  <w:num w:numId="18" w16cid:durableId="622807149">
    <w:abstractNumId w:val="30"/>
  </w:num>
  <w:num w:numId="19" w16cid:durableId="1838618204">
    <w:abstractNumId w:val="40"/>
  </w:num>
  <w:num w:numId="20" w16cid:durableId="1753818239">
    <w:abstractNumId w:val="0"/>
  </w:num>
  <w:num w:numId="21" w16cid:durableId="1714454523">
    <w:abstractNumId w:val="1"/>
  </w:num>
  <w:num w:numId="22" w16cid:durableId="1964194070">
    <w:abstractNumId w:val="2"/>
  </w:num>
  <w:num w:numId="23" w16cid:durableId="183909373">
    <w:abstractNumId w:val="3"/>
  </w:num>
  <w:num w:numId="24" w16cid:durableId="165479364">
    <w:abstractNumId w:val="19"/>
  </w:num>
  <w:num w:numId="25" w16cid:durableId="555705675">
    <w:abstractNumId w:val="38"/>
  </w:num>
  <w:num w:numId="26" w16cid:durableId="506752115">
    <w:abstractNumId w:val="4"/>
  </w:num>
  <w:num w:numId="27" w16cid:durableId="171992053">
    <w:abstractNumId w:val="26"/>
  </w:num>
  <w:num w:numId="28" w16cid:durableId="988632943">
    <w:abstractNumId w:val="36"/>
  </w:num>
  <w:num w:numId="29" w16cid:durableId="1505434933">
    <w:abstractNumId w:val="31"/>
  </w:num>
  <w:num w:numId="30" w16cid:durableId="999886948">
    <w:abstractNumId w:val="29"/>
  </w:num>
  <w:num w:numId="31" w16cid:durableId="642735510">
    <w:abstractNumId w:val="42"/>
  </w:num>
  <w:num w:numId="32" w16cid:durableId="318001042">
    <w:abstractNumId w:val="28"/>
  </w:num>
  <w:num w:numId="33" w16cid:durableId="255328817">
    <w:abstractNumId w:val="33"/>
  </w:num>
  <w:num w:numId="34" w16cid:durableId="539711135">
    <w:abstractNumId w:val="18"/>
  </w:num>
  <w:num w:numId="35" w16cid:durableId="1703944941">
    <w:abstractNumId w:val="11"/>
    <w:lvlOverride w:ilvl="0">
      <w:startOverride w:val="1"/>
    </w:lvlOverride>
  </w:num>
  <w:num w:numId="36" w16cid:durableId="1257441585">
    <w:abstractNumId w:val="25"/>
  </w:num>
  <w:num w:numId="37" w16cid:durableId="768820528">
    <w:abstractNumId w:val="13"/>
  </w:num>
  <w:num w:numId="38" w16cid:durableId="1734768719">
    <w:abstractNumId w:val="14"/>
  </w:num>
  <w:num w:numId="39" w16cid:durableId="1576937680">
    <w:abstractNumId w:val="21"/>
  </w:num>
  <w:num w:numId="40" w16cid:durableId="1900629672">
    <w:abstractNumId w:val="22"/>
  </w:num>
  <w:num w:numId="41" w16cid:durableId="1866674227">
    <w:abstractNumId w:val="16"/>
  </w:num>
  <w:num w:numId="42" w16cid:durableId="1352491100">
    <w:abstractNumId w:val="9"/>
  </w:num>
  <w:num w:numId="43" w16cid:durableId="1977950703">
    <w:abstractNumId w:val="15"/>
  </w:num>
  <w:num w:numId="44" w16cid:durableId="828794398">
    <w:abstractNumId w:val="24"/>
  </w:num>
  <w:num w:numId="45" w16cid:durableId="163009229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FF1"/>
    <w:rsid w:val="00010FF1"/>
    <w:rsid w:val="00065569"/>
    <w:rsid w:val="000C59AF"/>
    <w:rsid w:val="001333C7"/>
    <w:rsid w:val="001520F3"/>
    <w:rsid w:val="001729A3"/>
    <w:rsid w:val="001A6BFE"/>
    <w:rsid w:val="001C3AD1"/>
    <w:rsid w:val="001D099B"/>
    <w:rsid w:val="001D52E2"/>
    <w:rsid w:val="001F7D84"/>
    <w:rsid w:val="00243BBE"/>
    <w:rsid w:val="002A2A48"/>
    <w:rsid w:val="00372FCF"/>
    <w:rsid w:val="0046626F"/>
    <w:rsid w:val="00564502"/>
    <w:rsid w:val="00587D63"/>
    <w:rsid w:val="00682098"/>
    <w:rsid w:val="00744BD3"/>
    <w:rsid w:val="008008A5"/>
    <w:rsid w:val="00811183"/>
    <w:rsid w:val="008422F8"/>
    <w:rsid w:val="008C197F"/>
    <w:rsid w:val="0092688F"/>
    <w:rsid w:val="00930748"/>
    <w:rsid w:val="00957057"/>
    <w:rsid w:val="00964D7D"/>
    <w:rsid w:val="00987C79"/>
    <w:rsid w:val="00995A1E"/>
    <w:rsid w:val="009F1C50"/>
    <w:rsid w:val="009F77DB"/>
    <w:rsid w:val="00A917FE"/>
    <w:rsid w:val="00AB6FB8"/>
    <w:rsid w:val="00BC6FEC"/>
    <w:rsid w:val="00BF64E9"/>
    <w:rsid w:val="00C15DA2"/>
    <w:rsid w:val="00C20DFA"/>
    <w:rsid w:val="00CC5E3D"/>
    <w:rsid w:val="00D15776"/>
    <w:rsid w:val="00D23323"/>
    <w:rsid w:val="00D82F8E"/>
    <w:rsid w:val="00DC17F5"/>
    <w:rsid w:val="00DE6BF5"/>
    <w:rsid w:val="00DE6D6A"/>
    <w:rsid w:val="00FA4657"/>
    <w:rsid w:val="00FC69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F8D29"/>
  <w15:docId w15:val="{034BCA1B-5C54-477F-9818-9FAE8F23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10FF1"/>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9"/>
    <w:qFormat/>
    <w:rsid w:val="00010FF1"/>
    <w:pPr>
      <w:keepNext/>
      <w:outlineLvl w:val="0"/>
    </w:pPr>
    <w:rPr>
      <w:rFonts w:ascii="Calibri" w:eastAsia="Times New Roman" w:hAnsi="Calibri"/>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10FF1"/>
    <w:rPr>
      <w:rFonts w:ascii="Calibri" w:eastAsia="Times New Roman" w:hAnsi="Calibri" w:cs="Times New Roman"/>
      <w:b/>
      <w:bCs/>
      <w:iCs/>
      <w:kern w:val="32"/>
      <w:sz w:val="24"/>
      <w:szCs w:val="32"/>
      <w:lang w:val="x-none" w:eastAsia="x-none"/>
      <w14:ligatures w14:val="none"/>
    </w:rPr>
  </w:style>
  <w:style w:type="paragraph" w:customStyle="1" w:styleId="NASLOV40ptGRAY">
    <w:name w:val="NASLOV_40pt_GRAY"/>
    <w:uiPriority w:val="99"/>
    <w:rsid w:val="00010FF1"/>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PODNASLOV">
    <w:name w:val="PODPODNASLOV"/>
    <w:qFormat/>
    <w:rsid w:val="00010FF1"/>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010FF1"/>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010FF1"/>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010FF1"/>
    <w:rPr>
      <w:kern w:val="0"/>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010FF1"/>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10FF1"/>
    <w:rPr>
      <w:rFonts w:ascii="Trebuchet MS" w:eastAsia="MS ??" w:hAnsi="Trebuchet MS" w:cs="Times New Roman"/>
      <w:kern w:val="0"/>
      <w:sz w:val="20"/>
      <w:szCs w:val="24"/>
      <w:lang w:eastAsia="sl-SI"/>
      <w14:ligatures w14:val="none"/>
    </w:rPr>
  </w:style>
  <w:style w:type="paragraph" w:customStyle="1" w:styleId="PODNASLOV">
    <w:name w:val="PODNASLOV"/>
    <w:basedOn w:val="Navaden"/>
    <w:uiPriority w:val="99"/>
    <w:rsid w:val="00010FF1"/>
    <w:pPr>
      <w:spacing w:after="240"/>
      <w:ind w:left="284" w:hanging="284"/>
    </w:pPr>
    <w:rPr>
      <w:b/>
      <w:caps/>
      <w:color w:val="7F7F7F"/>
      <w:sz w:val="28"/>
      <w:szCs w:val="28"/>
      <w:u w:val="single"/>
    </w:rPr>
  </w:style>
  <w:style w:type="paragraph" w:customStyle="1" w:styleId="BULLETSTEXT10pt">
    <w:name w:val="BULLETS_TEXT_10pt"/>
    <w:basedOn w:val="Odstavekseznama"/>
    <w:qFormat/>
    <w:rsid w:val="00010FF1"/>
    <w:pPr>
      <w:numPr>
        <w:numId w:val="4"/>
      </w:numPr>
      <w:ind w:left="0" w:firstLine="114"/>
    </w:pPr>
  </w:style>
  <w:style w:type="paragraph" w:customStyle="1" w:styleId="STEVILCENJETEXT10pt">
    <w:name w:val="STEVILCENJE_TEXT_10pt"/>
    <w:uiPriority w:val="99"/>
    <w:qFormat/>
    <w:rsid w:val="00010FF1"/>
    <w:pPr>
      <w:numPr>
        <w:numId w:val="3"/>
      </w:numPr>
      <w:spacing w:after="0" w:line="240" w:lineRule="auto"/>
    </w:pPr>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010FF1"/>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010FF1"/>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010FF1"/>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010FF1"/>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010FF1"/>
  </w:style>
  <w:style w:type="character" w:customStyle="1" w:styleId="article-links-text">
    <w:name w:val="article-links-text"/>
    <w:basedOn w:val="Privzetapisavaodstavka"/>
    <w:rsid w:val="00010FF1"/>
  </w:style>
  <w:style w:type="paragraph" w:customStyle="1" w:styleId="Default">
    <w:name w:val="Default"/>
    <w:rsid w:val="00010FF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ripombabesedilo">
    <w:name w:val="annotation text"/>
    <w:basedOn w:val="Navaden"/>
    <w:link w:val="PripombabesediloZnak"/>
    <w:uiPriority w:val="99"/>
    <w:unhideWhenUsed/>
    <w:rsid w:val="00010FF1"/>
    <w:rPr>
      <w:szCs w:val="20"/>
    </w:rPr>
  </w:style>
  <w:style w:type="character" w:customStyle="1" w:styleId="PripombabesediloZnak">
    <w:name w:val="Pripomba – besedilo Znak"/>
    <w:basedOn w:val="Privzetapisavaodstavka"/>
    <w:link w:val="Pripombabesedilo"/>
    <w:uiPriority w:val="99"/>
    <w:rsid w:val="00010FF1"/>
    <w:rPr>
      <w:rFonts w:ascii="Trebuchet MS" w:eastAsia="MS ??" w:hAnsi="Trebuchet MS" w:cs="Times New Roman"/>
      <w:kern w:val="0"/>
      <w:sz w:val="20"/>
      <w:szCs w:val="20"/>
      <w:lang w:eastAsia="sl-SI"/>
      <w14:ligatures w14:val="none"/>
    </w:rPr>
  </w:style>
  <w:style w:type="table" w:styleId="Tabelamrea">
    <w:name w:val="Table Grid"/>
    <w:basedOn w:val="Navadnatabela"/>
    <w:rsid w:val="0001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010FF1"/>
    <w:pPr>
      <w:spacing w:after="120"/>
    </w:pPr>
  </w:style>
  <w:style w:type="character" w:customStyle="1" w:styleId="TelobesedilaZnak">
    <w:name w:val="Telo besedila Znak"/>
    <w:basedOn w:val="Privzetapisavaodstavka"/>
    <w:link w:val="Telobesedila"/>
    <w:uiPriority w:val="99"/>
    <w:rsid w:val="00010FF1"/>
    <w:rPr>
      <w:rFonts w:ascii="Trebuchet MS" w:eastAsia="MS ??" w:hAnsi="Trebuchet MS" w:cs="Times New Roman"/>
      <w:kern w:val="0"/>
      <w:sz w:val="20"/>
      <w:szCs w:val="24"/>
      <w:lang w:eastAsia="sl-SI"/>
      <w14:ligatures w14:val="none"/>
    </w:rPr>
  </w:style>
  <w:style w:type="paragraph" w:styleId="Navadensplet">
    <w:name w:val="Normal (Web)"/>
    <w:basedOn w:val="Navaden"/>
    <w:uiPriority w:val="99"/>
    <w:unhideWhenUsed/>
    <w:rsid w:val="00010FF1"/>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010FF1"/>
    <w:rPr>
      <w:b/>
      <w:bCs/>
    </w:rPr>
  </w:style>
  <w:style w:type="character" w:customStyle="1" w:styleId="ZadevapripombeZnak">
    <w:name w:val="Zadeva pripombe Znak"/>
    <w:basedOn w:val="PripombabesediloZnak"/>
    <w:link w:val="Zadevapripombe"/>
    <w:uiPriority w:val="99"/>
    <w:semiHidden/>
    <w:rsid w:val="00010FF1"/>
    <w:rPr>
      <w:rFonts w:ascii="Trebuchet MS" w:eastAsia="MS ??" w:hAnsi="Trebuchet MS"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10FF1"/>
    <w:rPr>
      <w:b/>
      <w:bCs/>
    </w:rPr>
  </w:style>
  <w:style w:type="paragraph" w:styleId="Noga">
    <w:name w:val="footer"/>
    <w:basedOn w:val="Navaden"/>
    <w:link w:val="NogaZnak"/>
    <w:uiPriority w:val="99"/>
    <w:unhideWhenUsed/>
    <w:rsid w:val="00010FF1"/>
    <w:pPr>
      <w:tabs>
        <w:tab w:val="center" w:pos="4536"/>
        <w:tab w:val="right" w:pos="9072"/>
      </w:tabs>
    </w:pPr>
  </w:style>
  <w:style w:type="character" w:customStyle="1" w:styleId="NogaZnak">
    <w:name w:val="Noga Znak"/>
    <w:basedOn w:val="Privzetapisavaodstavka"/>
    <w:link w:val="Noga"/>
    <w:uiPriority w:val="99"/>
    <w:rsid w:val="00010FF1"/>
    <w:rPr>
      <w:rFonts w:ascii="Trebuchet MS" w:eastAsia="MS ??" w:hAnsi="Trebuchet MS" w:cs="Times New Roman"/>
      <w:kern w:val="0"/>
      <w:sz w:val="20"/>
      <w:szCs w:val="24"/>
      <w:lang w:eastAsia="sl-SI"/>
      <w14:ligatures w14:val="none"/>
    </w:rPr>
  </w:style>
  <w:style w:type="paragraph" w:styleId="Brezrazmikov">
    <w:name w:val="No Spacing"/>
    <w:uiPriority w:val="1"/>
    <w:qFormat/>
    <w:rsid w:val="002A2A48"/>
    <w:pPr>
      <w:spacing w:after="0" w:line="240" w:lineRule="auto"/>
    </w:pPr>
    <w:rPr>
      <w:rFonts w:ascii="Verdana" w:eastAsia="Times New Roman" w:hAnsi="Verdana" w:cs="Times New Roman"/>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viamichelin.com/"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20</Pages>
  <Words>7483</Words>
  <Characters>42655</Characters>
  <Application>Microsoft Office Word</Application>
  <DocSecurity>0</DocSecurity>
  <Lines>355</Lines>
  <Paragraphs>100</Paragraphs>
  <ScaleCrop>false</ScaleCrop>
  <HeadingPairs>
    <vt:vector size="4" baseType="variant">
      <vt:variant>
        <vt:lpstr>Naslov</vt:lpstr>
      </vt:variant>
      <vt:variant>
        <vt:i4>1</vt:i4>
      </vt:variant>
      <vt:variant>
        <vt:lpstr>Podnaslovi</vt:lpstr>
      </vt:variant>
      <vt:variant>
        <vt:i4>82</vt:i4>
      </vt:variant>
    </vt:vector>
  </HeadingPairs>
  <TitlesOfParts>
    <vt:vector size="83" baseType="lpstr">
      <vt:lpstr/>
      <vt:lpstr/>
      <vt:lpstr/>
      <vt:lpstr>Naročnik:</vt:lpstr>
      <vt:lpstr/>
      <vt:lpstr>šTEVILKA: 2024-3</vt:lpstr>
      <vt:lpstr/>
      <vt:lpstr/>
      <vt:lpstr/>
      <vt:lpstr/>
      <vt:lpstr/>
      <vt:lpstr/>
      <vt:lpstr/>
      <vt:lpstr>NASLOV NAROČILA: </vt:lpstr>
      <vt:lpstr>IZVEDBA STROJNO KLJUČAVNIČARSKIH, KOVAŠKIH IN MEHANIČNIH DEL</vt:lpstr>
      <vt:lpstr>OSNOVNI PODATKI IN SPLOŠNE ZAHTEVE</vt:lpstr>
      <vt:lpstr/>
      <vt:lpstr>OSNOVNI PODATKI O NAROČNIKU</vt:lpstr>
      <vt:lpstr/>
      <vt:lpstr/>
      <vt:lpstr>OSNOVNI PODATKI O NAROČILU</vt:lpstr>
      <vt:lpstr/>
      <vt:lpstr/>
      <vt:lpstr>Izbrani ponudnik bo moral kot jamstvo za dobro izvedbo pogodbenih obveznosti nar</vt:lpstr>
      <vt:lpstr/>
      <vt:lpstr>Finančno zavarovanje za dobro izvedbo obveznosti iz okvirnega sporazuma bo moral</vt:lpstr>
      <vt:lpstr/>
      <vt:lpstr>B) MERILA ZA IZBIRO NAJUGODNEJŠEGA PONUDNIKA</vt:lpstr>
      <vt:lpstr/>
      <vt:lpstr>Ponudbena cena storitev iz ponudbenega predračuna</vt:lpstr>
      <vt:lpstr/>
      <vt:lpstr>C) POGOJI ZA UGOTAVLJANJE SPOSOBNOSTI</vt:lpstr>
      <vt:lpstr/>
      <vt:lpstr>OSNOVNA SPOSOBNOST</vt:lpstr>
      <vt:lpstr>NACIONALNI RAZLOGI ZA IZKLJUČITEV: </vt:lpstr>
      <vt:lpstr/>
      <vt:lpstr/>
      <vt:lpstr>SPOSOBNOST ZA OPRAVLJANJE DEJAVNOSTI</vt:lpstr>
      <vt:lpstr>Način izpolnjevanja:</vt:lpstr>
      <vt:lpstr>Pogoj mora izpolniti ponudnik. V primeru partnerske ponudbe mora pogoj izpolniti</vt:lpstr>
      <vt:lpstr/>
      <vt:lpstr>Zahtevano dokazilo:</vt:lpstr>
      <vt:lpstr>EKONOMSKI IN FINANČNI POLOŽAJ</vt:lpstr>
      <vt:lpstr/>
      <vt:lpstr>Način izpolnjevanja:</vt:lpstr>
      <vt:lpstr>Pogoj mora izpolniti ponudnik. V primeru partnerske ponudbe mora pogoj izpolniti</vt:lpstr>
      <vt:lpstr/>
      <vt:lpstr>Zahtevano dokazilo:</vt:lpstr>
      <vt:lpstr/>
      <vt:lpstr>TEHNIČNA IN STROKOVNA SPOSOBNOST</vt:lpstr>
      <vt:lpstr>GARANCIJSKI ROK</vt:lpstr>
      <vt:lpstr/>
      <vt:lpstr/>
      <vt:lpstr>REFERENCE</vt:lpstr>
      <vt:lpstr/>
      <vt:lpstr/>
      <vt:lpstr>KADROVSKE KAPACITETE</vt:lpstr>
      <vt:lpstr/>
      <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Pogoj mora izpolniti ponudnik. V primeru partnerske ponudbe mora pogoj izpolniti</vt:lpstr>
      <vt:lpstr>Ponudnik izpolnjevanje zahteve izkaže s predložitvijo izpolnjenega obrazca Udele</vt:lpstr>
      <vt:lpstr/>
      <vt:lpstr>Izjava o seznanjenosti z dokumentacijo in soglasje za odpravo računskih napak</vt:lpstr>
      <vt:lpstr>a) Gospodarski subjekt z oddajo ponudbe izjavlja, da:</vt:lpstr>
      <vt:lpstr>- je seznanjen s pogoji iz razpisne dokumentacije, projektne dokumentacije in os</vt:lpstr>
      <vt:lpstr>- da v razmerju do naročnika ne bo uveljavljal odškodninskega zahtevka če ne bo </vt:lpstr>
      <vt:lpstr>- da od naročnika ne bo zahteval povrnitve stroškov, ki jih je imel s pripravo p</vt:lpstr>
      <vt:lpstr>b) Gospodarski subjekt v skladu s sedmim odstavkom 89. člena ZJN-3 (računske nap</vt:lpstr>
      <vt:lpstr/>
      <vt:lpstr/>
      <vt:lpstr/>
      <vt:lpstr/>
      <vt:lpstr>D) ZAHTEVANA VSEBINA PONUDBENE DOKUMENTACIJE</vt:lpstr>
      <vt:lpstr/>
    </vt:vector>
  </TitlesOfParts>
  <Company/>
  <LinksUpToDate>false</LinksUpToDate>
  <CharactersWithSpaces>50038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10</cp:revision>
  <cp:lastPrinted>2024-05-17T10:12:00Z</cp:lastPrinted>
  <dcterms:created xsi:type="dcterms:W3CDTF">2024-05-17T09:45:00Z</dcterms:created>
  <dcterms:modified xsi:type="dcterms:W3CDTF">2024-05-17T11:25:00Z</dcterms:modified>
</cp:coreProperties>
</file>